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A4" w:rsidRPr="00B27C10" w:rsidRDefault="00C4062C" w:rsidP="008120A4">
      <w:pPr>
        <w:spacing w:after="120"/>
        <w:ind w:firstLine="709"/>
        <w:jc w:val="center"/>
        <w:rPr>
          <w:b/>
          <w:sz w:val="28"/>
          <w:szCs w:val="28"/>
          <w:lang w:val="ru-RU"/>
        </w:rPr>
      </w:pPr>
      <w:bookmarkStart w:id="0" w:name="_Toc230506593"/>
      <w:bookmarkStart w:id="1" w:name="_Toc146951156"/>
      <w:r w:rsidRPr="00BC2406">
        <w:rPr>
          <w:b/>
          <w:sz w:val="28"/>
          <w:szCs w:val="28"/>
          <w:lang w:val="ru-RU"/>
        </w:rPr>
        <w:t xml:space="preserve"> </w:t>
      </w:r>
      <w:r w:rsidR="008120A4" w:rsidRPr="00B27C10">
        <w:rPr>
          <w:b/>
          <w:sz w:val="28"/>
          <w:szCs w:val="28"/>
          <w:lang w:val="ru-RU"/>
        </w:rPr>
        <w:t>Общество с ограниченной ответственностью</w:t>
      </w:r>
    </w:p>
    <w:p w:rsidR="008120A4" w:rsidRPr="00B27C10" w:rsidRDefault="008120A4" w:rsidP="008120A4">
      <w:pPr>
        <w:spacing w:after="120"/>
        <w:ind w:firstLine="709"/>
        <w:jc w:val="center"/>
        <w:rPr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«</w:t>
      </w:r>
      <w:proofErr w:type="spellStart"/>
      <w:r w:rsidRPr="00B27C10">
        <w:rPr>
          <w:b/>
          <w:sz w:val="28"/>
          <w:szCs w:val="28"/>
          <w:lang w:val="ru-RU"/>
        </w:rPr>
        <w:t>ГИП-Энерго</w:t>
      </w:r>
      <w:proofErr w:type="spellEnd"/>
      <w:r w:rsidRPr="00B27C10">
        <w:rPr>
          <w:b/>
          <w:sz w:val="28"/>
          <w:szCs w:val="28"/>
          <w:lang w:val="ru-RU"/>
        </w:rPr>
        <w:t>»</w:t>
      </w:r>
      <w:r w:rsidRPr="00B27C10">
        <w:rPr>
          <w:sz w:val="28"/>
          <w:szCs w:val="28"/>
          <w:lang w:val="ru-RU"/>
        </w:rPr>
        <w:t xml:space="preserve"> </w:t>
      </w:r>
      <w:r w:rsidR="002E4B20" w:rsidRPr="002E4B20">
        <w:rPr>
          <w:sz w:val="28"/>
          <w:szCs w:val="28"/>
        </w:rPr>
        <w:pict>
          <v:rect id="_x0000_i1025" style="width:467.75pt;height:1.5pt" o:hralign="center" o:hrstd="t" o:hrnoshade="t" o:hr="t" fillcolor="black" stroked="f"/>
        </w:pict>
      </w:r>
    </w:p>
    <w:p w:rsidR="007907C4" w:rsidRPr="00B27C10" w:rsidRDefault="007907C4" w:rsidP="007907C4">
      <w:pPr>
        <w:contextualSpacing/>
        <w:jc w:val="center"/>
        <w:rPr>
          <w:sz w:val="22"/>
          <w:szCs w:val="22"/>
          <w:lang w:val="ru-RU"/>
        </w:rPr>
      </w:pPr>
      <w:r w:rsidRPr="00B27C10">
        <w:rPr>
          <w:sz w:val="22"/>
          <w:szCs w:val="22"/>
          <w:lang w:val="ru-RU"/>
        </w:rPr>
        <w:t xml:space="preserve">450097, Россия,  Республика Башкортостан, </w:t>
      </w:r>
      <w:proofErr w:type="gramStart"/>
      <w:r w:rsidRPr="00B27C10">
        <w:rPr>
          <w:sz w:val="22"/>
          <w:szCs w:val="22"/>
          <w:lang w:val="ru-RU"/>
        </w:rPr>
        <w:t>г</w:t>
      </w:r>
      <w:proofErr w:type="gramEnd"/>
      <w:r w:rsidRPr="00B27C10">
        <w:rPr>
          <w:sz w:val="22"/>
          <w:szCs w:val="22"/>
          <w:lang w:val="ru-RU"/>
        </w:rPr>
        <w:t>. Уфа, улица Революционная, 96/5.</w:t>
      </w:r>
    </w:p>
    <w:p w:rsidR="007907C4" w:rsidRPr="00B27C10" w:rsidRDefault="007907C4" w:rsidP="0064375D">
      <w:pPr>
        <w:contextualSpacing/>
        <w:jc w:val="center"/>
        <w:rPr>
          <w:sz w:val="22"/>
          <w:szCs w:val="22"/>
          <w:lang w:val="ru-RU"/>
        </w:rPr>
      </w:pPr>
      <w:proofErr w:type="spellStart"/>
      <w:proofErr w:type="gramStart"/>
      <w:r w:rsidRPr="00B27C10">
        <w:rPr>
          <w:sz w:val="22"/>
          <w:szCs w:val="22"/>
          <w:lang w:val="ru-RU"/>
        </w:rPr>
        <w:t>р</w:t>
      </w:r>
      <w:proofErr w:type="spellEnd"/>
      <w:proofErr w:type="gramEnd"/>
      <w:r w:rsidRPr="00B27C10">
        <w:rPr>
          <w:sz w:val="22"/>
          <w:szCs w:val="22"/>
          <w:lang w:val="ru-RU"/>
        </w:rPr>
        <w:t xml:space="preserve">/счет </w:t>
      </w:r>
      <w:r w:rsidRPr="00B27C10">
        <w:rPr>
          <w:rStyle w:val="2fa"/>
          <w:lang w:val="ru-RU"/>
        </w:rPr>
        <w:t>40702810506000014111</w:t>
      </w:r>
      <w:r w:rsidRPr="00B27C10">
        <w:rPr>
          <w:sz w:val="22"/>
          <w:szCs w:val="22"/>
          <w:lang w:val="ru-RU"/>
        </w:rPr>
        <w:t xml:space="preserve"> в Универсальном дополнительном офисе Башкирского отделения </w:t>
      </w:r>
      <w:r w:rsidRPr="00B27C10">
        <w:rPr>
          <w:sz w:val="22"/>
          <w:szCs w:val="22"/>
          <w:lang w:val="ru-RU"/>
        </w:rPr>
        <w:br/>
        <w:t xml:space="preserve">№ 8598/0245 Сбербанка России </w:t>
      </w:r>
      <w:proofErr w:type="spellStart"/>
      <w:r w:rsidRPr="00B27C10">
        <w:rPr>
          <w:sz w:val="22"/>
          <w:szCs w:val="22"/>
          <w:lang w:val="ru-RU"/>
        </w:rPr>
        <w:t>корр</w:t>
      </w:r>
      <w:proofErr w:type="spellEnd"/>
      <w:r w:rsidRPr="00B27C10">
        <w:rPr>
          <w:sz w:val="22"/>
          <w:szCs w:val="22"/>
          <w:lang w:val="ru-RU"/>
        </w:rPr>
        <w:t xml:space="preserve">/счет </w:t>
      </w:r>
      <w:proofErr w:type="spellStart"/>
      <w:r w:rsidRPr="00B27C10">
        <w:rPr>
          <w:sz w:val="22"/>
          <w:szCs w:val="22"/>
          <w:lang w:val="ru-RU"/>
        </w:rPr>
        <w:t>30101810300000000601,БИК</w:t>
      </w:r>
      <w:proofErr w:type="spellEnd"/>
      <w:r w:rsidRPr="00B27C10">
        <w:rPr>
          <w:sz w:val="22"/>
          <w:szCs w:val="22"/>
          <w:lang w:val="ru-RU"/>
        </w:rPr>
        <w:t xml:space="preserve"> 048073601,</w:t>
      </w:r>
      <w:r w:rsidRPr="00B27C10">
        <w:rPr>
          <w:rStyle w:val="2fa"/>
          <w:lang w:val="ru-RU"/>
        </w:rPr>
        <w:t xml:space="preserve"> </w:t>
      </w:r>
      <w:r w:rsidRPr="00B27C10">
        <w:rPr>
          <w:sz w:val="22"/>
          <w:szCs w:val="22"/>
          <w:lang w:val="ru-RU"/>
        </w:rPr>
        <w:t xml:space="preserve">ИНН </w:t>
      </w:r>
      <w:r w:rsidRPr="00B27C10">
        <w:rPr>
          <w:rStyle w:val="2fa"/>
          <w:lang w:val="ru-RU"/>
        </w:rPr>
        <w:t xml:space="preserve">0278185097    </w:t>
      </w:r>
      <w:proofErr w:type="spellStart"/>
      <w:r w:rsidRPr="00B27C10">
        <w:rPr>
          <w:sz w:val="22"/>
          <w:szCs w:val="22"/>
          <w:lang w:val="ru-RU"/>
        </w:rPr>
        <w:t>КПП</w:t>
      </w:r>
      <w:proofErr w:type="spellEnd"/>
      <w:r w:rsidRPr="00B27C10">
        <w:rPr>
          <w:sz w:val="22"/>
          <w:szCs w:val="22"/>
          <w:lang w:val="ru-RU"/>
        </w:rPr>
        <w:t xml:space="preserve"> </w:t>
      </w:r>
      <w:r w:rsidRPr="00B27C10">
        <w:rPr>
          <w:rStyle w:val="2fa"/>
          <w:lang w:val="ru-RU"/>
        </w:rPr>
        <w:t xml:space="preserve">027801001 </w:t>
      </w:r>
      <w:r w:rsidRPr="00B27C10">
        <w:rPr>
          <w:sz w:val="22"/>
          <w:szCs w:val="22"/>
          <w:lang w:val="ru-RU"/>
        </w:rPr>
        <w:t xml:space="preserve">тел./факс: (347) 216-36-57; </w:t>
      </w:r>
      <w:r w:rsidRPr="00995208">
        <w:rPr>
          <w:sz w:val="22"/>
          <w:szCs w:val="22"/>
        </w:rPr>
        <w:t>E</w:t>
      </w:r>
      <w:r w:rsidRPr="00B27C10">
        <w:rPr>
          <w:sz w:val="22"/>
          <w:szCs w:val="22"/>
          <w:lang w:val="ru-RU"/>
        </w:rPr>
        <w:t>-</w:t>
      </w:r>
      <w:r w:rsidRPr="00995208">
        <w:rPr>
          <w:sz w:val="22"/>
          <w:szCs w:val="22"/>
        </w:rPr>
        <w:t>mail</w:t>
      </w:r>
      <w:r w:rsidRPr="00B27C10">
        <w:rPr>
          <w:sz w:val="22"/>
          <w:szCs w:val="22"/>
          <w:lang w:val="ru-RU"/>
        </w:rPr>
        <w:t xml:space="preserve">: </w:t>
      </w:r>
      <w:hyperlink r:id="rId8" w:history="1">
        <w:r w:rsidRPr="00995208">
          <w:rPr>
            <w:rStyle w:val="ab"/>
            <w:sz w:val="22"/>
            <w:szCs w:val="22"/>
          </w:rPr>
          <w:t>gip</w:t>
        </w:r>
        <w:r w:rsidRPr="00B27C10">
          <w:rPr>
            <w:rStyle w:val="ab"/>
            <w:sz w:val="22"/>
            <w:szCs w:val="22"/>
            <w:lang w:val="ru-RU"/>
          </w:rPr>
          <w:t>_</w:t>
        </w:r>
        <w:r w:rsidRPr="00995208">
          <w:rPr>
            <w:rStyle w:val="ab"/>
            <w:sz w:val="22"/>
            <w:szCs w:val="22"/>
          </w:rPr>
          <w:t>energo</w:t>
        </w:r>
        <w:r w:rsidRPr="00B27C10">
          <w:rPr>
            <w:rStyle w:val="ab"/>
            <w:sz w:val="22"/>
            <w:szCs w:val="22"/>
            <w:lang w:val="ru-RU"/>
          </w:rPr>
          <w:t>@</w:t>
        </w:r>
        <w:r w:rsidRPr="00995208">
          <w:rPr>
            <w:rStyle w:val="ab"/>
            <w:sz w:val="22"/>
            <w:szCs w:val="22"/>
          </w:rPr>
          <w:t>mail</w:t>
        </w:r>
        <w:r w:rsidRPr="00B27C10">
          <w:rPr>
            <w:rStyle w:val="ab"/>
            <w:sz w:val="22"/>
            <w:szCs w:val="22"/>
            <w:lang w:val="ru-RU"/>
          </w:rPr>
          <w:t>.</w:t>
        </w:r>
        <w:proofErr w:type="spellStart"/>
        <w:r w:rsidRPr="00995208">
          <w:rPr>
            <w:rStyle w:val="ab"/>
            <w:sz w:val="22"/>
            <w:szCs w:val="22"/>
          </w:rPr>
          <w:t>ru</w:t>
        </w:r>
        <w:proofErr w:type="spellEnd"/>
      </w:hyperlink>
    </w:p>
    <w:p w:rsidR="008120A4" w:rsidRPr="00B27C10" w:rsidRDefault="008120A4" w:rsidP="0064375D">
      <w:pPr>
        <w:jc w:val="center"/>
        <w:rPr>
          <w:sz w:val="28"/>
          <w:szCs w:val="28"/>
          <w:lang w:val="ru-RU"/>
        </w:rPr>
      </w:pPr>
      <w:r w:rsidRPr="00B27C10">
        <w:rPr>
          <w:sz w:val="28"/>
          <w:szCs w:val="28"/>
          <w:lang w:val="ru-RU"/>
        </w:rPr>
        <w:t>______________________________________________________________________</w:t>
      </w:r>
    </w:p>
    <w:p w:rsidR="008120A4" w:rsidRPr="00B27C10" w:rsidRDefault="008120A4" w:rsidP="0064375D">
      <w:pPr>
        <w:ind w:left="5387"/>
        <w:jc w:val="center"/>
        <w:rPr>
          <w:b/>
          <w:sz w:val="28"/>
          <w:szCs w:val="28"/>
          <w:lang w:val="ru-RU"/>
        </w:rPr>
      </w:pPr>
    </w:p>
    <w:p w:rsidR="008120A4" w:rsidRPr="00B27C10" w:rsidRDefault="008120A4" w:rsidP="0064375D">
      <w:pPr>
        <w:ind w:left="5387"/>
        <w:jc w:val="center"/>
        <w:rPr>
          <w:b/>
          <w:sz w:val="28"/>
          <w:szCs w:val="28"/>
          <w:lang w:val="ru-RU"/>
        </w:rPr>
      </w:pPr>
    </w:p>
    <w:p w:rsidR="008120A4" w:rsidRPr="0064375D" w:rsidRDefault="008120A4" w:rsidP="0064375D">
      <w:pPr>
        <w:ind w:left="5387"/>
        <w:jc w:val="right"/>
        <w:rPr>
          <w:sz w:val="28"/>
          <w:szCs w:val="28"/>
          <w:lang w:val="ru-RU"/>
        </w:rPr>
      </w:pPr>
      <w:r w:rsidRPr="00B27C10">
        <w:rPr>
          <w:b/>
          <w:sz w:val="28"/>
          <w:szCs w:val="28"/>
          <w:lang w:val="ru-RU"/>
        </w:rPr>
        <w:t>«</w:t>
      </w:r>
      <w:r w:rsidRPr="0064375D">
        <w:rPr>
          <w:sz w:val="28"/>
          <w:szCs w:val="28"/>
          <w:lang w:val="ru-RU"/>
        </w:rPr>
        <w:t>Утверждаю»</w:t>
      </w:r>
    </w:p>
    <w:p w:rsidR="008120A4" w:rsidRPr="0064375D" w:rsidRDefault="008120A4" w:rsidP="0064375D">
      <w:pPr>
        <w:ind w:left="5387"/>
        <w:jc w:val="right"/>
        <w:rPr>
          <w:sz w:val="28"/>
          <w:szCs w:val="28"/>
          <w:lang w:val="ru-RU"/>
        </w:rPr>
      </w:pPr>
      <w:r w:rsidRPr="0064375D">
        <w:rPr>
          <w:sz w:val="28"/>
          <w:szCs w:val="28"/>
          <w:lang w:val="ru-RU"/>
        </w:rPr>
        <w:t>Директор</w:t>
      </w:r>
    </w:p>
    <w:p w:rsidR="008120A4" w:rsidRPr="0064375D" w:rsidRDefault="008120A4" w:rsidP="0064375D">
      <w:pPr>
        <w:ind w:left="5387" w:firstLine="34"/>
        <w:jc w:val="right"/>
        <w:rPr>
          <w:sz w:val="28"/>
          <w:szCs w:val="28"/>
          <w:lang w:val="ru-RU"/>
        </w:rPr>
      </w:pPr>
      <w:r w:rsidRPr="0064375D">
        <w:rPr>
          <w:sz w:val="28"/>
          <w:szCs w:val="28"/>
          <w:lang w:val="ru-RU"/>
        </w:rPr>
        <w:t>______________ С</w:t>
      </w:r>
      <w:r w:rsidR="007907C4" w:rsidRPr="0064375D">
        <w:rPr>
          <w:sz w:val="28"/>
          <w:szCs w:val="28"/>
          <w:lang w:val="ru-RU"/>
        </w:rPr>
        <w:t>оболев В.Е.</w:t>
      </w:r>
    </w:p>
    <w:p w:rsidR="008120A4" w:rsidRPr="0064375D" w:rsidRDefault="008120A4" w:rsidP="0064375D">
      <w:pPr>
        <w:ind w:left="5387"/>
        <w:jc w:val="right"/>
        <w:rPr>
          <w:sz w:val="28"/>
          <w:szCs w:val="28"/>
          <w:lang w:val="ru-RU"/>
        </w:rPr>
      </w:pPr>
      <w:r w:rsidRPr="0064375D">
        <w:rPr>
          <w:sz w:val="28"/>
          <w:szCs w:val="28"/>
          <w:lang w:val="ru-RU"/>
        </w:rPr>
        <w:t>«______»_________ 201</w:t>
      </w:r>
      <w:r w:rsidR="007907C4" w:rsidRPr="0064375D">
        <w:rPr>
          <w:sz w:val="28"/>
          <w:szCs w:val="28"/>
          <w:lang w:val="ru-RU"/>
        </w:rPr>
        <w:t>6</w:t>
      </w:r>
      <w:r w:rsidRPr="0064375D">
        <w:rPr>
          <w:sz w:val="28"/>
          <w:szCs w:val="28"/>
          <w:lang w:val="ru-RU"/>
        </w:rPr>
        <w:t xml:space="preserve"> г.</w:t>
      </w:r>
    </w:p>
    <w:p w:rsidR="008120A4" w:rsidRPr="0064375D" w:rsidRDefault="008120A4" w:rsidP="0064375D">
      <w:pPr>
        <w:ind w:left="5387"/>
        <w:jc w:val="right"/>
        <w:rPr>
          <w:sz w:val="28"/>
          <w:szCs w:val="28"/>
          <w:lang w:val="ru-RU"/>
        </w:rPr>
      </w:pPr>
      <w:r w:rsidRPr="0064375D">
        <w:rPr>
          <w:sz w:val="28"/>
          <w:szCs w:val="28"/>
          <w:lang w:val="ru-RU"/>
        </w:rPr>
        <w:t>МП</w:t>
      </w:r>
    </w:p>
    <w:p w:rsidR="008120A4" w:rsidRPr="00B27C10" w:rsidRDefault="008120A4" w:rsidP="008120A4">
      <w:pPr>
        <w:ind w:firstLine="709"/>
        <w:jc w:val="both"/>
        <w:rPr>
          <w:b/>
          <w:sz w:val="28"/>
          <w:szCs w:val="28"/>
          <w:lang w:val="ru-RU"/>
        </w:rPr>
      </w:pPr>
    </w:p>
    <w:p w:rsidR="0064375D" w:rsidRPr="00F0006E" w:rsidRDefault="0064375D" w:rsidP="0064375D">
      <w:pPr>
        <w:pStyle w:val="212"/>
        <w:shd w:val="clear" w:color="auto" w:fill="auto"/>
        <w:tabs>
          <w:tab w:val="left" w:pos="1116"/>
        </w:tabs>
        <w:spacing w:before="0" w:line="240" w:lineRule="auto"/>
        <w:ind w:left="40" w:right="57"/>
        <w:contextualSpacing/>
        <w:jc w:val="right"/>
        <w:rPr>
          <w:bCs/>
          <w:sz w:val="24"/>
          <w:szCs w:val="24"/>
          <w:lang w:val="ru-RU"/>
        </w:rPr>
      </w:pPr>
    </w:p>
    <w:p w:rsidR="0064375D" w:rsidRPr="0064375D" w:rsidRDefault="0064375D" w:rsidP="0064375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4375D">
        <w:rPr>
          <w:rFonts w:ascii="Times New Roman" w:hAnsi="Times New Roman"/>
          <w:b/>
          <w:sz w:val="28"/>
          <w:szCs w:val="28"/>
          <w:lang w:val="ru-RU"/>
        </w:rPr>
        <w:t>Техническое задание</w:t>
      </w:r>
    </w:p>
    <w:p w:rsidR="0064375D" w:rsidRDefault="0064375D" w:rsidP="0064375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4375D">
        <w:rPr>
          <w:rFonts w:ascii="Times New Roman" w:hAnsi="Times New Roman"/>
          <w:b/>
          <w:sz w:val="28"/>
          <w:szCs w:val="28"/>
          <w:lang w:val="ru-RU"/>
        </w:rPr>
        <w:t xml:space="preserve">на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проектирование и изыскательские работы по </w:t>
      </w:r>
      <w:r w:rsidR="009062DE">
        <w:rPr>
          <w:rFonts w:ascii="Times New Roman" w:hAnsi="Times New Roman"/>
          <w:b/>
          <w:sz w:val="28"/>
          <w:szCs w:val="28"/>
          <w:lang w:val="ru-RU"/>
        </w:rPr>
        <w:t xml:space="preserve">техническому перевооружению и </w:t>
      </w:r>
      <w:r>
        <w:rPr>
          <w:rFonts w:ascii="Times New Roman" w:hAnsi="Times New Roman"/>
          <w:b/>
          <w:sz w:val="28"/>
          <w:szCs w:val="28"/>
          <w:lang w:val="ru-RU"/>
        </w:rPr>
        <w:t>реконструкции распределительных сетей 0,4</w:t>
      </w:r>
      <w:r w:rsidR="00F609BF">
        <w:rPr>
          <w:rFonts w:ascii="Times New Roman" w:hAns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 w:hAnsi="Times New Roman"/>
          <w:b/>
          <w:sz w:val="28"/>
          <w:szCs w:val="28"/>
          <w:lang w:val="ru-RU"/>
        </w:rPr>
        <w:t>10</w:t>
      </w:r>
      <w:r w:rsidR="00F609B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кВ</w:t>
      </w:r>
    </w:p>
    <w:p w:rsidR="00F609BF" w:rsidRDefault="00F609BF" w:rsidP="0064375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A6BA4" w:rsidRDefault="00EA6BA4" w:rsidP="0064375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A78E8" w:rsidRDefault="00234F43" w:rsidP="000A78E8">
      <w:pPr>
        <w:pStyle w:val="afffffd"/>
        <w:ind w:left="357"/>
        <w:jc w:val="center"/>
        <w:rPr>
          <w:rFonts w:ascii="Times New Roman" w:hAnsi="Times New Roman"/>
          <w:b/>
          <w:lang w:val="ru-RU"/>
        </w:rPr>
      </w:pPr>
      <w:r w:rsidRPr="00E6452C">
        <w:rPr>
          <w:rFonts w:ascii="Times New Roman" w:hAnsi="Times New Roman"/>
          <w:b/>
          <w:lang w:val="ru-RU"/>
        </w:rPr>
        <w:t>Введение</w:t>
      </w:r>
    </w:p>
    <w:p w:rsidR="00F305DD" w:rsidRPr="00E6452C" w:rsidRDefault="00F305DD" w:rsidP="000A78E8">
      <w:pPr>
        <w:pStyle w:val="afffffd"/>
        <w:ind w:left="426" w:firstLine="351"/>
        <w:jc w:val="both"/>
        <w:rPr>
          <w:rFonts w:ascii="Times New Roman" w:hAnsi="Times New Roman"/>
          <w:lang w:val="ru-RU"/>
        </w:rPr>
      </w:pPr>
      <w:r w:rsidRPr="00E6452C">
        <w:rPr>
          <w:rStyle w:val="2fa"/>
          <w:rFonts w:ascii="Times New Roman" w:hAnsi="Times New Roman"/>
          <w:color w:val="000000"/>
          <w:sz w:val="24"/>
          <w:szCs w:val="24"/>
          <w:lang w:val="ru-RU"/>
        </w:rPr>
        <w:t xml:space="preserve">Выполнить проект на техническое перевооружение  трансформаторной подстанции 10/0,4 кВ № 6432 </w:t>
      </w:r>
      <w:r w:rsidR="00F108ED" w:rsidRPr="00E6452C">
        <w:rPr>
          <w:rStyle w:val="2fa"/>
          <w:rFonts w:ascii="Times New Roman" w:hAnsi="Times New Roman"/>
          <w:color w:val="000000"/>
          <w:sz w:val="24"/>
          <w:szCs w:val="24"/>
          <w:lang w:val="ru-RU"/>
        </w:rPr>
        <w:t xml:space="preserve">с </w:t>
      </w:r>
      <w:r w:rsidR="00F108ED" w:rsidRPr="00E6452C">
        <w:rPr>
          <w:rFonts w:ascii="Times New Roman" w:hAnsi="Times New Roman"/>
          <w:lang w:val="ru-RU"/>
        </w:rPr>
        <w:t xml:space="preserve">ячейками  </w:t>
      </w:r>
      <w:proofErr w:type="spellStart"/>
      <w:r w:rsidR="00F108ED" w:rsidRPr="00E6452C">
        <w:rPr>
          <w:rFonts w:ascii="Times New Roman" w:hAnsi="Times New Roman"/>
        </w:rPr>
        <w:t>RM</w:t>
      </w:r>
      <w:proofErr w:type="spellEnd"/>
      <w:r w:rsidR="00F108ED" w:rsidRPr="00E6452C">
        <w:rPr>
          <w:rFonts w:ascii="Times New Roman" w:hAnsi="Times New Roman"/>
          <w:lang w:val="ru-RU"/>
        </w:rPr>
        <w:t>-6</w:t>
      </w:r>
      <w:r w:rsidR="006E0AE0">
        <w:rPr>
          <w:rFonts w:ascii="Times New Roman" w:hAnsi="Times New Roman"/>
          <w:lang w:val="ru-RU"/>
        </w:rPr>
        <w:t>,</w:t>
      </w:r>
      <w:r w:rsidR="00F108ED" w:rsidRPr="00E6452C">
        <w:rPr>
          <w:rFonts w:ascii="Times New Roman" w:hAnsi="Times New Roman"/>
          <w:lang w:val="ru-RU"/>
        </w:rPr>
        <w:t xml:space="preserve"> и прокладкой кабельной </w:t>
      </w:r>
      <w:r w:rsidR="00F108ED" w:rsidRPr="006E0AE0">
        <w:rPr>
          <w:rFonts w:ascii="Times New Roman" w:hAnsi="Times New Roman"/>
          <w:lang w:val="ru-RU"/>
        </w:rPr>
        <w:t xml:space="preserve">линии </w:t>
      </w:r>
      <w:r w:rsidR="00611A80" w:rsidRPr="006E0AE0">
        <w:rPr>
          <w:rFonts w:ascii="Times New Roman" w:hAnsi="Times New Roman"/>
          <w:lang w:val="ru-RU"/>
        </w:rPr>
        <w:t>10</w:t>
      </w:r>
      <w:r w:rsidR="00F108ED" w:rsidRPr="006E0AE0">
        <w:rPr>
          <w:rFonts w:ascii="Times New Roman" w:hAnsi="Times New Roman"/>
          <w:lang w:val="ru-RU"/>
        </w:rPr>
        <w:t xml:space="preserve"> кВ</w:t>
      </w:r>
      <w:r w:rsidR="00F108ED" w:rsidRPr="00E6452C">
        <w:rPr>
          <w:rFonts w:ascii="Times New Roman" w:hAnsi="Times New Roman"/>
          <w:lang w:val="ru-RU"/>
        </w:rPr>
        <w:t xml:space="preserve"> </w:t>
      </w:r>
      <w:r w:rsidR="00090512" w:rsidRPr="00E6452C">
        <w:rPr>
          <w:rFonts w:ascii="Times New Roman" w:hAnsi="Times New Roman"/>
          <w:lang w:val="ru-RU"/>
        </w:rPr>
        <w:t xml:space="preserve">с </w:t>
      </w:r>
      <w:r w:rsidR="00F108ED" w:rsidRPr="00E6452C">
        <w:rPr>
          <w:rFonts w:ascii="Times New Roman" w:hAnsi="Times New Roman"/>
          <w:lang w:val="ru-RU"/>
        </w:rPr>
        <w:t xml:space="preserve">примерной протяженностью трассы 400 метров, общей протяженностью кабелей в одножильном исполнении 2400 метров </w:t>
      </w:r>
      <w:r w:rsidRPr="00E6452C">
        <w:rPr>
          <w:rStyle w:val="2fa"/>
          <w:rFonts w:ascii="Times New Roman" w:hAnsi="Times New Roman"/>
          <w:color w:val="000000"/>
          <w:sz w:val="24"/>
          <w:szCs w:val="24"/>
          <w:lang w:val="ru-RU"/>
        </w:rPr>
        <w:t>в г. Уфа</w:t>
      </w:r>
      <w:r w:rsidR="00781F78" w:rsidRPr="00E6452C">
        <w:rPr>
          <w:rStyle w:val="2fa"/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E6452C">
        <w:rPr>
          <w:rStyle w:val="2fa"/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B47737" w:rsidRPr="00E6452C" w:rsidRDefault="00B47737" w:rsidP="00E6452C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</w:p>
    <w:p w:rsidR="00C55923" w:rsidRDefault="00E51C07" w:rsidP="00EA341C">
      <w:pPr>
        <w:pStyle w:val="afffffd"/>
        <w:widowControl w:val="0"/>
        <w:numPr>
          <w:ilvl w:val="0"/>
          <w:numId w:val="17"/>
        </w:numPr>
        <w:autoSpaceDE w:val="0"/>
        <w:autoSpaceDN w:val="0"/>
        <w:adjustRightInd w:val="0"/>
        <w:ind w:left="426" w:firstLine="425"/>
        <w:jc w:val="center"/>
        <w:rPr>
          <w:rFonts w:ascii="Times New Roman" w:hAnsi="Times New Roman"/>
          <w:b/>
          <w:bCs/>
          <w:lang w:val="ru-RU"/>
        </w:rPr>
      </w:pPr>
      <w:r w:rsidRPr="00E6452C">
        <w:rPr>
          <w:rFonts w:ascii="Times New Roman" w:hAnsi="Times New Roman"/>
          <w:b/>
          <w:bCs/>
          <w:lang w:val="ru-RU"/>
        </w:rPr>
        <w:t>Основание для проектирования</w:t>
      </w:r>
    </w:p>
    <w:p w:rsidR="00C55923" w:rsidRDefault="00C55923" w:rsidP="00C55923">
      <w:pPr>
        <w:pStyle w:val="afffffd"/>
        <w:widowControl w:val="0"/>
        <w:autoSpaceDE w:val="0"/>
        <w:autoSpaceDN w:val="0"/>
        <w:adjustRightInd w:val="0"/>
        <w:ind w:left="851"/>
        <w:rPr>
          <w:rFonts w:ascii="Times New Roman" w:hAnsi="Times New Roman"/>
          <w:b/>
          <w:bCs/>
          <w:lang w:val="ru-RU"/>
        </w:rPr>
      </w:pPr>
    </w:p>
    <w:p w:rsidR="00C55923" w:rsidRPr="00E6452C" w:rsidRDefault="00C55923" w:rsidP="00EA341C">
      <w:pPr>
        <w:pStyle w:val="afffffd"/>
        <w:numPr>
          <w:ilvl w:val="0"/>
          <w:numId w:val="18"/>
        </w:numPr>
        <w:tabs>
          <w:tab w:val="left" w:pos="993"/>
        </w:tabs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eastAsia="Times New Roman" w:hAnsi="Times New Roman"/>
          <w:lang w:val="ru-RU"/>
        </w:rPr>
        <w:t>Т</w:t>
      </w:r>
      <w:r w:rsidRPr="00E6452C">
        <w:rPr>
          <w:rFonts w:ascii="Times New Roman" w:hAnsi="Times New Roman"/>
          <w:lang w:val="ru-RU"/>
        </w:rPr>
        <w:t xml:space="preserve">ехнические условия № </w:t>
      </w:r>
      <w:proofErr w:type="spellStart"/>
      <w:r>
        <w:rPr>
          <w:rFonts w:ascii="Times New Roman" w:hAnsi="Times New Roman"/>
          <w:lang w:val="ru-RU"/>
        </w:rPr>
        <w:t>30-У-2016</w:t>
      </w:r>
      <w:proofErr w:type="spellEnd"/>
      <w:r w:rsidRPr="00E6452C">
        <w:rPr>
          <w:rFonts w:ascii="Times New Roman" w:hAnsi="Times New Roman"/>
          <w:lang w:val="ru-RU"/>
        </w:rPr>
        <w:t xml:space="preserve"> от </w:t>
      </w:r>
      <w:proofErr w:type="spellStart"/>
      <w:r>
        <w:rPr>
          <w:rFonts w:ascii="Times New Roman" w:hAnsi="Times New Roman"/>
          <w:lang w:val="ru-RU"/>
        </w:rPr>
        <w:t>05</w:t>
      </w:r>
      <w:r w:rsidRPr="00E6452C">
        <w:rPr>
          <w:rFonts w:ascii="Times New Roman" w:hAnsi="Times New Roman"/>
          <w:lang w:val="ru-RU"/>
        </w:rPr>
        <w:t>.0</w:t>
      </w:r>
      <w:r>
        <w:rPr>
          <w:rFonts w:ascii="Times New Roman" w:hAnsi="Times New Roman"/>
          <w:lang w:val="ru-RU"/>
        </w:rPr>
        <w:t>4</w:t>
      </w:r>
      <w:r w:rsidRPr="00E6452C">
        <w:rPr>
          <w:rFonts w:ascii="Times New Roman" w:hAnsi="Times New Roman"/>
          <w:lang w:val="ru-RU"/>
        </w:rPr>
        <w:t>.2016г</w:t>
      </w:r>
      <w:proofErr w:type="spellEnd"/>
      <w:r w:rsidR="00706452">
        <w:rPr>
          <w:rFonts w:ascii="Times New Roman" w:hAnsi="Times New Roman"/>
          <w:lang w:val="ru-RU"/>
        </w:rPr>
        <w:t>.</w:t>
      </w:r>
      <w:r w:rsidRPr="00E6452C">
        <w:rPr>
          <w:rFonts w:ascii="Times New Roman" w:hAnsi="Times New Roman"/>
          <w:lang w:val="ru-RU"/>
        </w:rPr>
        <w:t xml:space="preserve"> (Заявитель – ООО «Строительная Фирма «</w:t>
      </w:r>
      <w:proofErr w:type="spellStart"/>
      <w:r w:rsidRPr="00E6452C">
        <w:rPr>
          <w:rFonts w:ascii="Times New Roman" w:hAnsi="Times New Roman"/>
          <w:lang w:val="ru-RU"/>
        </w:rPr>
        <w:t>ПСК-6</w:t>
      </w:r>
      <w:proofErr w:type="spellEnd"/>
      <w:r w:rsidRPr="00E6452C">
        <w:rPr>
          <w:rFonts w:ascii="Times New Roman" w:hAnsi="Times New Roman"/>
          <w:lang w:val="ru-RU"/>
        </w:rPr>
        <w:t xml:space="preserve">») для технологического присоединения </w:t>
      </w:r>
      <w:r w:rsidR="00690FB1">
        <w:rPr>
          <w:rFonts w:ascii="Times New Roman" w:hAnsi="Times New Roman"/>
          <w:lang w:val="ru-RU"/>
        </w:rPr>
        <w:t xml:space="preserve">жилых многоэтажных домов (литер 6, 7) </w:t>
      </w:r>
      <w:r w:rsidRPr="00E6452C">
        <w:rPr>
          <w:rFonts w:ascii="Times New Roman" w:hAnsi="Times New Roman"/>
          <w:lang w:val="ru-RU"/>
        </w:rPr>
        <w:t>распол</w:t>
      </w:r>
      <w:r w:rsidRPr="00E6452C">
        <w:rPr>
          <w:rFonts w:ascii="Times New Roman" w:hAnsi="Times New Roman"/>
          <w:lang w:val="ru-RU"/>
        </w:rPr>
        <w:t>о</w:t>
      </w:r>
      <w:r w:rsidRPr="00E6452C">
        <w:rPr>
          <w:rFonts w:ascii="Times New Roman" w:hAnsi="Times New Roman"/>
          <w:lang w:val="ru-RU"/>
        </w:rPr>
        <w:t>женн</w:t>
      </w:r>
      <w:r w:rsidR="00690FB1">
        <w:rPr>
          <w:rFonts w:ascii="Times New Roman" w:hAnsi="Times New Roman"/>
          <w:lang w:val="ru-RU"/>
        </w:rPr>
        <w:t xml:space="preserve">ых по адресу квартал </w:t>
      </w:r>
      <w:proofErr w:type="spellStart"/>
      <w:r w:rsidR="00690FB1">
        <w:rPr>
          <w:rFonts w:ascii="Times New Roman" w:hAnsi="Times New Roman"/>
          <w:lang w:val="ru-RU"/>
        </w:rPr>
        <w:t>4Б</w:t>
      </w:r>
      <w:proofErr w:type="spellEnd"/>
      <w:r w:rsidR="00690FB1">
        <w:rPr>
          <w:rFonts w:ascii="Times New Roman" w:hAnsi="Times New Roman"/>
          <w:lang w:val="ru-RU"/>
        </w:rPr>
        <w:t xml:space="preserve">, ограниченный улицами </w:t>
      </w:r>
      <w:proofErr w:type="spellStart"/>
      <w:r w:rsidR="00690FB1">
        <w:rPr>
          <w:rFonts w:ascii="Times New Roman" w:hAnsi="Times New Roman"/>
          <w:lang w:val="ru-RU"/>
        </w:rPr>
        <w:t>Ферина</w:t>
      </w:r>
      <w:proofErr w:type="spellEnd"/>
      <w:r w:rsidR="00690FB1">
        <w:rPr>
          <w:rFonts w:ascii="Times New Roman" w:hAnsi="Times New Roman"/>
          <w:lang w:val="ru-RU"/>
        </w:rPr>
        <w:t xml:space="preserve">, Фронтовых бригад, Валерия </w:t>
      </w:r>
      <w:proofErr w:type="spellStart"/>
      <w:r w:rsidR="00690FB1">
        <w:rPr>
          <w:rFonts w:ascii="Times New Roman" w:hAnsi="Times New Roman"/>
          <w:lang w:val="ru-RU"/>
        </w:rPr>
        <w:t>Лес</w:t>
      </w:r>
      <w:r w:rsidR="00690FB1">
        <w:rPr>
          <w:rFonts w:ascii="Times New Roman" w:hAnsi="Times New Roman"/>
          <w:lang w:val="ru-RU"/>
        </w:rPr>
        <w:t>у</w:t>
      </w:r>
      <w:r w:rsidR="00690FB1">
        <w:rPr>
          <w:rFonts w:ascii="Times New Roman" w:hAnsi="Times New Roman"/>
          <w:lang w:val="ru-RU"/>
        </w:rPr>
        <w:t>нова</w:t>
      </w:r>
      <w:proofErr w:type="spellEnd"/>
      <w:r w:rsidR="00690FB1">
        <w:rPr>
          <w:rFonts w:ascii="Times New Roman" w:hAnsi="Times New Roman"/>
          <w:lang w:val="ru-RU"/>
        </w:rPr>
        <w:t>, Летчика Кобелева в Калининском р-не ГО г</w:t>
      </w:r>
      <w:proofErr w:type="gramStart"/>
      <w:r w:rsidR="00690FB1">
        <w:rPr>
          <w:rFonts w:ascii="Times New Roman" w:hAnsi="Times New Roman"/>
          <w:lang w:val="ru-RU"/>
        </w:rPr>
        <w:t>.У</w:t>
      </w:r>
      <w:proofErr w:type="gramEnd"/>
      <w:r w:rsidR="00690FB1">
        <w:rPr>
          <w:rFonts w:ascii="Times New Roman" w:hAnsi="Times New Roman"/>
          <w:lang w:val="ru-RU"/>
        </w:rPr>
        <w:t xml:space="preserve">фа </w:t>
      </w:r>
      <w:proofErr w:type="spellStart"/>
      <w:r w:rsidR="00690FB1">
        <w:rPr>
          <w:rFonts w:ascii="Times New Roman" w:hAnsi="Times New Roman"/>
          <w:lang w:val="ru-RU"/>
        </w:rPr>
        <w:t>РБ</w:t>
      </w:r>
      <w:proofErr w:type="spellEnd"/>
      <w:r w:rsidR="00690FB1">
        <w:rPr>
          <w:rFonts w:ascii="Times New Roman" w:hAnsi="Times New Roman"/>
          <w:lang w:val="ru-RU"/>
        </w:rPr>
        <w:t>.</w:t>
      </w:r>
    </w:p>
    <w:p w:rsidR="00234F43" w:rsidRPr="00E6452C" w:rsidRDefault="00234F43" w:rsidP="00EA341C">
      <w:pPr>
        <w:pStyle w:val="afffffd"/>
        <w:numPr>
          <w:ilvl w:val="0"/>
          <w:numId w:val="18"/>
        </w:numPr>
        <w:tabs>
          <w:tab w:val="left" w:pos="993"/>
        </w:tabs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eastAsia="Times New Roman" w:hAnsi="Times New Roman"/>
          <w:lang w:val="ru-RU"/>
        </w:rPr>
        <w:t>Т</w:t>
      </w:r>
      <w:r w:rsidRPr="00E6452C">
        <w:rPr>
          <w:rFonts w:ascii="Times New Roman" w:hAnsi="Times New Roman"/>
          <w:lang w:val="ru-RU"/>
        </w:rPr>
        <w:t xml:space="preserve">ехнические условия № </w:t>
      </w:r>
      <w:proofErr w:type="spellStart"/>
      <w:r w:rsidR="00511D00">
        <w:rPr>
          <w:rFonts w:ascii="Times New Roman" w:hAnsi="Times New Roman"/>
          <w:lang w:val="ru-RU"/>
        </w:rPr>
        <w:t>16-10-04409-04-01-ТЭЦ-2</w:t>
      </w:r>
      <w:proofErr w:type="spellEnd"/>
      <w:r w:rsidR="00511D00">
        <w:rPr>
          <w:rFonts w:ascii="Times New Roman" w:hAnsi="Times New Roman"/>
          <w:lang w:val="ru-RU"/>
        </w:rPr>
        <w:t xml:space="preserve"> от </w:t>
      </w:r>
      <w:proofErr w:type="spellStart"/>
      <w:r w:rsidR="00511D00">
        <w:rPr>
          <w:rFonts w:ascii="Times New Roman" w:hAnsi="Times New Roman"/>
          <w:lang w:val="ru-RU"/>
        </w:rPr>
        <w:t>15</w:t>
      </w:r>
      <w:r w:rsidRPr="00E6452C">
        <w:rPr>
          <w:rFonts w:ascii="Times New Roman" w:hAnsi="Times New Roman"/>
          <w:lang w:val="ru-RU"/>
        </w:rPr>
        <w:t>.0</w:t>
      </w:r>
      <w:r w:rsidR="00511D00">
        <w:rPr>
          <w:rFonts w:ascii="Times New Roman" w:hAnsi="Times New Roman"/>
          <w:lang w:val="ru-RU"/>
        </w:rPr>
        <w:t>4</w:t>
      </w:r>
      <w:r w:rsidRPr="00E6452C">
        <w:rPr>
          <w:rFonts w:ascii="Times New Roman" w:hAnsi="Times New Roman"/>
          <w:lang w:val="ru-RU"/>
        </w:rPr>
        <w:t>.2016г</w:t>
      </w:r>
      <w:proofErr w:type="spellEnd"/>
      <w:r w:rsidR="00706452">
        <w:rPr>
          <w:rFonts w:ascii="Times New Roman" w:hAnsi="Times New Roman"/>
          <w:lang w:val="ru-RU"/>
        </w:rPr>
        <w:t>.</w:t>
      </w:r>
      <w:r w:rsidRPr="00E6452C">
        <w:rPr>
          <w:rFonts w:ascii="Times New Roman" w:hAnsi="Times New Roman"/>
          <w:lang w:val="ru-RU"/>
        </w:rPr>
        <w:t xml:space="preserve"> (Заявитель – ООО «</w:t>
      </w:r>
      <w:proofErr w:type="spellStart"/>
      <w:r w:rsidR="00C55923">
        <w:rPr>
          <w:rFonts w:ascii="Times New Roman" w:hAnsi="Times New Roman"/>
          <w:lang w:val="ru-RU"/>
        </w:rPr>
        <w:t>ГИП-Энерго</w:t>
      </w:r>
      <w:proofErr w:type="spellEnd"/>
      <w:r w:rsidRPr="00E6452C">
        <w:rPr>
          <w:rFonts w:ascii="Times New Roman" w:hAnsi="Times New Roman"/>
          <w:lang w:val="ru-RU"/>
        </w:rPr>
        <w:t xml:space="preserve">) для технологического присоединения (увеличение мощности) </w:t>
      </w:r>
      <w:r w:rsidR="00FF550D" w:rsidRPr="00E6452C">
        <w:rPr>
          <w:rStyle w:val="2fa"/>
          <w:rFonts w:ascii="Times New Roman" w:eastAsia="Times New Roman" w:hAnsi="Times New Roman"/>
          <w:color w:val="000000"/>
          <w:sz w:val="24"/>
          <w:szCs w:val="24"/>
          <w:lang w:val="ru-RU"/>
        </w:rPr>
        <w:t>блочн</w:t>
      </w:r>
      <w:r w:rsidR="00FF550D" w:rsidRPr="00E6452C">
        <w:rPr>
          <w:rStyle w:val="2fa"/>
          <w:rFonts w:ascii="Times New Roman" w:hAnsi="Times New Roman"/>
          <w:color w:val="000000"/>
          <w:sz w:val="24"/>
          <w:szCs w:val="24"/>
          <w:lang w:val="ru-RU"/>
        </w:rPr>
        <w:t>ой трансформаторной</w:t>
      </w:r>
      <w:r w:rsidR="00FF550D" w:rsidRPr="00E6452C">
        <w:rPr>
          <w:rStyle w:val="2fa"/>
          <w:rFonts w:ascii="Times New Roman" w:eastAsia="Times New Roman" w:hAnsi="Times New Roman"/>
          <w:color w:val="000000"/>
          <w:sz w:val="24"/>
          <w:szCs w:val="24"/>
          <w:lang w:val="ru-RU"/>
        </w:rPr>
        <w:t xml:space="preserve"> подстанци</w:t>
      </w:r>
      <w:r w:rsidR="00FF550D" w:rsidRPr="00E6452C">
        <w:rPr>
          <w:rStyle w:val="2fa"/>
          <w:rFonts w:ascii="Times New Roman" w:hAnsi="Times New Roman"/>
          <w:color w:val="000000"/>
          <w:sz w:val="24"/>
          <w:szCs w:val="24"/>
          <w:lang w:val="ru-RU"/>
        </w:rPr>
        <w:t xml:space="preserve">и  № </w:t>
      </w:r>
      <w:r w:rsidRPr="00E6452C">
        <w:rPr>
          <w:rFonts w:ascii="Times New Roman" w:hAnsi="Times New Roman"/>
          <w:lang w:val="ru-RU"/>
        </w:rPr>
        <w:t xml:space="preserve">6432 расположенной по адресу </w:t>
      </w:r>
      <w:proofErr w:type="gramStart"/>
      <w:r w:rsidRPr="00E6452C">
        <w:rPr>
          <w:rFonts w:ascii="Times New Roman" w:hAnsi="Times New Roman"/>
          <w:lang w:val="ru-RU"/>
        </w:rPr>
        <w:t>г</w:t>
      </w:r>
      <w:proofErr w:type="gramEnd"/>
      <w:r w:rsidRPr="00E6452C">
        <w:rPr>
          <w:rFonts w:ascii="Times New Roman" w:hAnsi="Times New Roman"/>
          <w:lang w:val="ru-RU"/>
        </w:rPr>
        <w:t xml:space="preserve">. Уфа Бульвар </w:t>
      </w:r>
      <w:proofErr w:type="spellStart"/>
      <w:r w:rsidRPr="00E6452C">
        <w:rPr>
          <w:rFonts w:ascii="Times New Roman" w:hAnsi="Times New Roman"/>
          <w:lang w:val="ru-RU"/>
        </w:rPr>
        <w:t>Баландина</w:t>
      </w:r>
      <w:proofErr w:type="spellEnd"/>
      <w:r w:rsidRPr="00E6452C">
        <w:rPr>
          <w:rFonts w:ascii="Times New Roman" w:hAnsi="Times New Roman"/>
          <w:lang w:val="ru-RU"/>
        </w:rPr>
        <w:t>, 7 А.</w:t>
      </w:r>
    </w:p>
    <w:p w:rsidR="00E51C07" w:rsidRPr="00E6452C" w:rsidRDefault="00E51C07" w:rsidP="00EA341C">
      <w:pPr>
        <w:pStyle w:val="afffffd"/>
        <w:numPr>
          <w:ilvl w:val="0"/>
          <w:numId w:val="18"/>
        </w:numPr>
        <w:tabs>
          <w:tab w:val="left" w:pos="426"/>
          <w:tab w:val="left" w:pos="993"/>
        </w:tabs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Инвестиционная программ</w:t>
      </w:r>
      <w:proofErr w:type="gramStart"/>
      <w:r w:rsidRPr="00E6452C">
        <w:rPr>
          <w:rFonts w:ascii="Times New Roman" w:hAnsi="Times New Roman"/>
          <w:lang w:val="ru-RU"/>
        </w:rPr>
        <w:t>а ООО</w:t>
      </w:r>
      <w:proofErr w:type="gramEnd"/>
      <w:r w:rsidRPr="00E6452C">
        <w:rPr>
          <w:rFonts w:ascii="Times New Roman" w:hAnsi="Times New Roman"/>
          <w:lang w:val="ru-RU"/>
        </w:rPr>
        <w:t xml:space="preserve"> «</w:t>
      </w:r>
      <w:proofErr w:type="spellStart"/>
      <w:r w:rsidRPr="00E6452C">
        <w:rPr>
          <w:rFonts w:ascii="Times New Roman" w:hAnsi="Times New Roman"/>
          <w:lang w:val="ru-RU"/>
        </w:rPr>
        <w:t>ГИП-Энерго</w:t>
      </w:r>
      <w:proofErr w:type="spellEnd"/>
      <w:r w:rsidRPr="00E6452C">
        <w:rPr>
          <w:rFonts w:ascii="Times New Roman" w:hAnsi="Times New Roman"/>
          <w:lang w:val="ru-RU"/>
        </w:rPr>
        <w:t>».</w:t>
      </w:r>
    </w:p>
    <w:p w:rsidR="00532F13" w:rsidRPr="00E6452C" w:rsidRDefault="00532F13" w:rsidP="00E6452C">
      <w:pPr>
        <w:pStyle w:val="afffffd"/>
        <w:ind w:left="426" w:firstLine="425"/>
        <w:rPr>
          <w:rFonts w:ascii="Times New Roman" w:hAnsi="Times New Roman"/>
          <w:lang w:val="ru-RU"/>
        </w:rPr>
      </w:pPr>
    </w:p>
    <w:p w:rsidR="00C55923" w:rsidRDefault="00F305DD" w:rsidP="00EA341C">
      <w:pPr>
        <w:pStyle w:val="afffffd"/>
        <w:numPr>
          <w:ilvl w:val="0"/>
          <w:numId w:val="17"/>
        </w:numPr>
        <w:ind w:left="426" w:firstLine="425"/>
        <w:jc w:val="center"/>
        <w:rPr>
          <w:rFonts w:ascii="Times New Roman" w:hAnsi="Times New Roman"/>
          <w:b/>
          <w:lang w:val="ru-RU"/>
        </w:rPr>
      </w:pPr>
      <w:r w:rsidRPr="00E6452C">
        <w:rPr>
          <w:rFonts w:ascii="Times New Roman" w:hAnsi="Times New Roman"/>
          <w:b/>
          <w:lang w:val="ru-RU"/>
        </w:rPr>
        <w:t>Вид строительства и его объем и этапы</w:t>
      </w:r>
    </w:p>
    <w:p w:rsidR="00F305DD" w:rsidRPr="00E6452C" w:rsidRDefault="00F305DD" w:rsidP="00E6452C">
      <w:pPr>
        <w:tabs>
          <w:tab w:val="left" w:pos="0"/>
        </w:tabs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2.1</w:t>
      </w:r>
      <w:r w:rsidRPr="00E6452C">
        <w:rPr>
          <w:rFonts w:ascii="Times New Roman" w:hAnsi="Times New Roman"/>
          <w:b/>
          <w:lang w:val="ru-RU"/>
        </w:rPr>
        <w:t xml:space="preserve">. </w:t>
      </w:r>
      <w:r w:rsidRPr="00E6452C">
        <w:rPr>
          <w:rFonts w:ascii="Times New Roman" w:hAnsi="Times New Roman"/>
          <w:lang w:val="ru-RU"/>
        </w:rPr>
        <w:t xml:space="preserve">Вид строительства </w:t>
      </w:r>
      <w:r w:rsidRPr="00E6452C">
        <w:rPr>
          <w:rFonts w:ascii="Times New Roman" w:hAnsi="Times New Roman"/>
          <w:i/>
          <w:lang w:val="ru-RU"/>
        </w:rPr>
        <w:t xml:space="preserve">– </w:t>
      </w:r>
      <w:r w:rsidR="00A90683" w:rsidRPr="00E6452C">
        <w:rPr>
          <w:rFonts w:ascii="Times New Roman" w:eastAsia="Times New Roman" w:hAnsi="Times New Roman"/>
          <w:lang w:val="ru-RU"/>
        </w:rPr>
        <w:t>реконструкция</w:t>
      </w:r>
      <w:r w:rsidRPr="00E6452C">
        <w:rPr>
          <w:rFonts w:ascii="Times New Roman" w:hAnsi="Times New Roman"/>
          <w:lang w:val="ru-RU"/>
        </w:rPr>
        <w:t>.</w:t>
      </w:r>
    </w:p>
    <w:p w:rsidR="00F305DD" w:rsidRPr="00E6452C" w:rsidRDefault="00F305DD" w:rsidP="00E6452C">
      <w:pPr>
        <w:tabs>
          <w:tab w:val="left" w:pos="0"/>
        </w:tabs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2.2. Объем основных </w:t>
      </w:r>
      <w:r w:rsidR="00A90683" w:rsidRPr="00E6452C">
        <w:rPr>
          <w:rFonts w:ascii="Times New Roman" w:hAnsi="Times New Roman"/>
          <w:lang w:val="ru-RU"/>
        </w:rPr>
        <w:t xml:space="preserve">проектных </w:t>
      </w:r>
      <w:r w:rsidRPr="00E6452C">
        <w:rPr>
          <w:rFonts w:ascii="Times New Roman" w:hAnsi="Times New Roman"/>
          <w:lang w:val="ru-RU"/>
        </w:rPr>
        <w:t xml:space="preserve">и </w:t>
      </w:r>
      <w:r w:rsidR="00A90683" w:rsidRPr="00E6452C">
        <w:rPr>
          <w:rFonts w:ascii="Times New Roman" w:hAnsi="Times New Roman"/>
          <w:lang w:val="ru-RU"/>
        </w:rPr>
        <w:t xml:space="preserve">изыскательских </w:t>
      </w:r>
      <w:r w:rsidRPr="00E6452C">
        <w:rPr>
          <w:rFonts w:ascii="Times New Roman" w:hAnsi="Times New Roman"/>
          <w:lang w:val="ru-RU"/>
        </w:rPr>
        <w:t xml:space="preserve">работ: </w:t>
      </w:r>
    </w:p>
    <w:p w:rsidR="00763AEA" w:rsidRPr="00E6452C" w:rsidRDefault="00763AEA" w:rsidP="00EA341C">
      <w:pPr>
        <w:pStyle w:val="212"/>
        <w:numPr>
          <w:ilvl w:val="0"/>
          <w:numId w:val="19"/>
        </w:numPr>
        <w:shd w:val="clear" w:color="auto" w:fill="auto"/>
        <w:tabs>
          <w:tab w:val="left" w:pos="284"/>
          <w:tab w:val="left" w:pos="993"/>
        </w:tabs>
        <w:spacing w:before="0" w:line="240" w:lineRule="auto"/>
        <w:ind w:left="426" w:right="57" w:firstLine="425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E6452C">
        <w:rPr>
          <w:rFonts w:ascii="Times New Roman" w:hAnsi="Times New Roman"/>
          <w:sz w:val="24"/>
          <w:szCs w:val="24"/>
          <w:lang w:val="ru-RU"/>
        </w:rPr>
        <w:t xml:space="preserve">Проведение инженерных изысканий </w:t>
      </w:r>
    </w:p>
    <w:p w:rsidR="00763AEA" w:rsidRPr="00E6452C" w:rsidRDefault="00763AEA" w:rsidP="00EA341C">
      <w:pPr>
        <w:pStyle w:val="212"/>
        <w:numPr>
          <w:ilvl w:val="0"/>
          <w:numId w:val="19"/>
        </w:numPr>
        <w:shd w:val="clear" w:color="auto" w:fill="auto"/>
        <w:tabs>
          <w:tab w:val="left" w:pos="284"/>
          <w:tab w:val="left" w:pos="993"/>
        </w:tabs>
        <w:spacing w:before="0" w:line="240" w:lineRule="auto"/>
        <w:ind w:left="426" w:right="57" w:firstLine="425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E6452C">
        <w:rPr>
          <w:rFonts w:ascii="Times New Roman" w:hAnsi="Times New Roman"/>
          <w:sz w:val="24"/>
          <w:szCs w:val="24"/>
          <w:lang w:val="ru-RU"/>
        </w:rPr>
        <w:t>Подготовка проектов</w:t>
      </w:r>
    </w:p>
    <w:p w:rsidR="00763AEA" w:rsidRPr="00E6452C" w:rsidRDefault="00763AEA" w:rsidP="00EA341C">
      <w:pPr>
        <w:pStyle w:val="212"/>
        <w:numPr>
          <w:ilvl w:val="0"/>
          <w:numId w:val="19"/>
        </w:numPr>
        <w:shd w:val="clear" w:color="auto" w:fill="auto"/>
        <w:tabs>
          <w:tab w:val="left" w:pos="284"/>
          <w:tab w:val="left" w:pos="993"/>
        </w:tabs>
        <w:spacing w:before="0" w:line="240" w:lineRule="auto"/>
        <w:ind w:left="426" w:right="57" w:firstLine="425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E6452C">
        <w:rPr>
          <w:rFonts w:ascii="Times New Roman" w:hAnsi="Times New Roman"/>
          <w:sz w:val="24"/>
          <w:szCs w:val="24"/>
          <w:lang w:val="ru-RU"/>
        </w:rPr>
        <w:t>Подготовка рабочей документации</w:t>
      </w:r>
    </w:p>
    <w:p w:rsidR="00763AEA" w:rsidRPr="00E6452C" w:rsidRDefault="00763AEA" w:rsidP="00EA341C">
      <w:pPr>
        <w:pStyle w:val="212"/>
        <w:numPr>
          <w:ilvl w:val="0"/>
          <w:numId w:val="19"/>
        </w:numPr>
        <w:shd w:val="clear" w:color="auto" w:fill="auto"/>
        <w:tabs>
          <w:tab w:val="left" w:pos="284"/>
          <w:tab w:val="left" w:pos="993"/>
        </w:tabs>
        <w:spacing w:before="0" w:line="240" w:lineRule="auto"/>
        <w:ind w:left="426" w:right="57" w:firstLine="425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E6452C">
        <w:rPr>
          <w:rFonts w:ascii="Times New Roman" w:hAnsi="Times New Roman"/>
          <w:sz w:val="24"/>
          <w:szCs w:val="24"/>
          <w:lang w:val="ru-RU"/>
        </w:rPr>
        <w:t xml:space="preserve">Составление сметной документации для осуществления реконструкции </w:t>
      </w:r>
    </w:p>
    <w:p w:rsidR="00F305DD" w:rsidRDefault="00F305DD" w:rsidP="00E6452C">
      <w:pPr>
        <w:pStyle w:val="212"/>
        <w:shd w:val="clear" w:color="auto" w:fill="auto"/>
        <w:tabs>
          <w:tab w:val="left" w:pos="284"/>
        </w:tabs>
        <w:spacing w:before="0" w:line="240" w:lineRule="auto"/>
        <w:ind w:left="426" w:right="57" w:firstLine="425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4375D" w:rsidRPr="00E6452C" w:rsidRDefault="0064375D" w:rsidP="00EA341C">
      <w:pPr>
        <w:pStyle w:val="afffffd"/>
        <w:numPr>
          <w:ilvl w:val="0"/>
          <w:numId w:val="17"/>
        </w:numPr>
        <w:jc w:val="center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b/>
          <w:bCs/>
          <w:lang w:val="ru-RU"/>
        </w:rPr>
        <w:t xml:space="preserve">Наименование </w:t>
      </w:r>
      <w:r w:rsidR="00E51C07" w:rsidRPr="00E6452C">
        <w:rPr>
          <w:rFonts w:ascii="Times New Roman" w:hAnsi="Times New Roman"/>
          <w:b/>
          <w:bCs/>
          <w:lang w:val="ru-RU"/>
        </w:rPr>
        <w:t>работ</w:t>
      </w:r>
    </w:p>
    <w:p w:rsidR="0064375D" w:rsidRPr="00E6452C" w:rsidRDefault="00E51C07" w:rsidP="00E6452C">
      <w:pPr>
        <w:autoSpaceDE w:val="0"/>
        <w:autoSpaceDN w:val="0"/>
        <w:adjustRightInd w:val="0"/>
        <w:ind w:left="426" w:firstLine="425"/>
        <w:jc w:val="both"/>
        <w:rPr>
          <w:rFonts w:ascii="Times New Roman" w:eastAsia="TimesNewRoman" w:hAnsi="Times New Roman"/>
          <w:lang w:val="ru-RU" w:bidi="ar-SA"/>
        </w:rPr>
      </w:pPr>
      <w:r w:rsidRPr="00E6452C">
        <w:rPr>
          <w:rFonts w:ascii="Times New Roman" w:hAnsi="Times New Roman"/>
          <w:lang w:val="ru-RU"/>
        </w:rPr>
        <w:t>Проектно-изыскательские работы по т</w:t>
      </w:r>
      <w:r w:rsidR="00F609BF" w:rsidRPr="00E6452C">
        <w:rPr>
          <w:rFonts w:ascii="Times New Roman" w:hAnsi="Times New Roman"/>
          <w:lang w:val="ru-RU"/>
        </w:rPr>
        <w:t>ехническо</w:t>
      </w:r>
      <w:r w:rsidRPr="00E6452C">
        <w:rPr>
          <w:rFonts w:ascii="Times New Roman" w:hAnsi="Times New Roman"/>
          <w:lang w:val="ru-RU"/>
        </w:rPr>
        <w:t>му</w:t>
      </w:r>
      <w:r w:rsidR="00F609BF" w:rsidRPr="00E6452C">
        <w:rPr>
          <w:rFonts w:ascii="Times New Roman" w:hAnsi="Times New Roman"/>
          <w:lang w:val="ru-RU"/>
        </w:rPr>
        <w:t xml:space="preserve"> перевооружени</w:t>
      </w:r>
      <w:r w:rsidRPr="00E6452C">
        <w:rPr>
          <w:rFonts w:ascii="Times New Roman" w:hAnsi="Times New Roman"/>
          <w:lang w:val="ru-RU"/>
        </w:rPr>
        <w:t>ю</w:t>
      </w:r>
      <w:r w:rsidR="00F609BF" w:rsidRPr="00E6452C">
        <w:rPr>
          <w:rFonts w:ascii="Times New Roman" w:hAnsi="Times New Roman"/>
          <w:lang w:val="ru-RU"/>
        </w:rPr>
        <w:t xml:space="preserve"> </w:t>
      </w:r>
      <w:r w:rsidR="00676287" w:rsidRPr="00E6452C">
        <w:rPr>
          <w:rFonts w:ascii="Times New Roman" w:hAnsi="Times New Roman"/>
          <w:lang w:val="ru-RU"/>
        </w:rPr>
        <w:t xml:space="preserve">и </w:t>
      </w:r>
      <w:r w:rsidR="00F609BF" w:rsidRPr="00E6452C">
        <w:rPr>
          <w:rFonts w:ascii="Times New Roman" w:hAnsi="Times New Roman"/>
          <w:lang w:val="ru-RU"/>
        </w:rPr>
        <w:t>реконструкци</w:t>
      </w:r>
      <w:r w:rsidRPr="00E6452C">
        <w:rPr>
          <w:rFonts w:ascii="Times New Roman" w:hAnsi="Times New Roman"/>
          <w:lang w:val="ru-RU"/>
        </w:rPr>
        <w:t>и</w:t>
      </w:r>
      <w:r w:rsidR="00F609BF" w:rsidRPr="00E6452C">
        <w:rPr>
          <w:rFonts w:ascii="Times New Roman" w:hAnsi="Times New Roman"/>
          <w:lang w:val="ru-RU"/>
        </w:rPr>
        <w:t xml:space="preserve"> электр</w:t>
      </w:r>
      <w:r w:rsidR="00F609BF" w:rsidRPr="00E6452C">
        <w:rPr>
          <w:rFonts w:ascii="Times New Roman" w:hAnsi="Times New Roman"/>
          <w:lang w:val="ru-RU"/>
        </w:rPr>
        <w:t>и</w:t>
      </w:r>
      <w:r w:rsidR="00F609BF" w:rsidRPr="00E6452C">
        <w:rPr>
          <w:rFonts w:ascii="Times New Roman" w:hAnsi="Times New Roman"/>
          <w:lang w:val="ru-RU"/>
        </w:rPr>
        <w:t xml:space="preserve">ческих сетей </w:t>
      </w:r>
      <w:r w:rsidR="00676287" w:rsidRPr="00E6452C">
        <w:rPr>
          <w:rFonts w:ascii="Times New Roman" w:hAnsi="Times New Roman"/>
          <w:lang w:val="ru-RU"/>
        </w:rPr>
        <w:t xml:space="preserve">0,4-10 кВ </w:t>
      </w:r>
      <w:r w:rsidR="00F609BF" w:rsidRPr="00E6452C">
        <w:rPr>
          <w:rFonts w:ascii="Times New Roman" w:hAnsi="Times New Roman"/>
          <w:lang w:val="ru-RU"/>
        </w:rPr>
        <w:t xml:space="preserve">и оборудования в связи </w:t>
      </w:r>
      <w:r w:rsidR="009062DE" w:rsidRPr="00E6452C">
        <w:rPr>
          <w:rFonts w:ascii="Times New Roman" w:hAnsi="Times New Roman"/>
          <w:lang w:val="ru-RU"/>
        </w:rPr>
        <w:t xml:space="preserve">с </w:t>
      </w:r>
      <w:r w:rsidR="00F609BF" w:rsidRPr="00E6452C">
        <w:rPr>
          <w:rFonts w:ascii="Times New Roman" w:hAnsi="Times New Roman"/>
          <w:lang w:val="ru-RU"/>
        </w:rPr>
        <w:t>технологическим присоединением.</w:t>
      </w:r>
      <w:r w:rsidR="007A4397" w:rsidRPr="00E6452C">
        <w:rPr>
          <w:rFonts w:ascii="Times New Roman" w:eastAsia="TimesNewRoman" w:hAnsi="Times New Roman"/>
          <w:lang w:val="ru-RU" w:bidi="ar-SA"/>
        </w:rPr>
        <w:t xml:space="preserve"> </w:t>
      </w:r>
    </w:p>
    <w:p w:rsidR="00E51C07" w:rsidRPr="00E6452C" w:rsidRDefault="00E51C07" w:rsidP="00E6452C">
      <w:pPr>
        <w:autoSpaceDE w:val="0"/>
        <w:autoSpaceDN w:val="0"/>
        <w:adjustRightInd w:val="0"/>
        <w:ind w:left="426" w:firstLine="425"/>
        <w:jc w:val="both"/>
        <w:rPr>
          <w:rFonts w:ascii="Times New Roman" w:hAnsi="Times New Roman"/>
          <w:lang w:val="ru-RU"/>
        </w:rPr>
      </w:pPr>
    </w:p>
    <w:p w:rsidR="00E51C07" w:rsidRPr="00E6452C" w:rsidRDefault="00E51C07" w:rsidP="00EA341C">
      <w:pPr>
        <w:pStyle w:val="afffffd"/>
        <w:numPr>
          <w:ilvl w:val="0"/>
          <w:numId w:val="17"/>
        </w:numPr>
        <w:jc w:val="center"/>
        <w:rPr>
          <w:rFonts w:ascii="Times New Roman" w:hAnsi="Times New Roman"/>
          <w:b/>
          <w:bCs/>
          <w:lang w:val="ru-RU"/>
        </w:rPr>
      </w:pPr>
      <w:r w:rsidRPr="00E6452C">
        <w:rPr>
          <w:rFonts w:ascii="Times New Roman" w:hAnsi="Times New Roman"/>
          <w:b/>
          <w:bCs/>
          <w:lang w:val="ru-RU"/>
        </w:rPr>
        <w:t>Наименование объекта и место проведение работ</w:t>
      </w:r>
    </w:p>
    <w:p w:rsidR="00E51C07" w:rsidRPr="00E6452C" w:rsidRDefault="00E51C07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ООО «</w:t>
      </w:r>
      <w:proofErr w:type="spellStart"/>
      <w:r w:rsidRPr="00E6452C">
        <w:rPr>
          <w:rFonts w:ascii="Times New Roman" w:hAnsi="Times New Roman"/>
          <w:lang w:val="ru-RU"/>
        </w:rPr>
        <w:t>ГИП-Энерго</w:t>
      </w:r>
      <w:proofErr w:type="spellEnd"/>
      <w:r w:rsidRPr="00E6452C">
        <w:rPr>
          <w:rFonts w:ascii="Times New Roman" w:hAnsi="Times New Roman"/>
          <w:lang w:val="ru-RU"/>
        </w:rPr>
        <w:t xml:space="preserve">» </w:t>
      </w:r>
      <w:proofErr w:type="spellStart"/>
      <w:r w:rsidRPr="00E6452C">
        <w:rPr>
          <w:rFonts w:ascii="Times New Roman" w:hAnsi="Times New Roman"/>
          <w:lang w:val="ru-RU"/>
        </w:rPr>
        <w:t>ТП-6432</w:t>
      </w:r>
      <w:proofErr w:type="spellEnd"/>
      <w:r w:rsidRPr="00E6452C">
        <w:rPr>
          <w:rFonts w:ascii="Times New Roman" w:hAnsi="Times New Roman"/>
          <w:lang w:val="ru-RU"/>
        </w:rPr>
        <w:t xml:space="preserve"> г. Уфа Бульвар </w:t>
      </w:r>
      <w:proofErr w:type="spellStart"/>
      <w:r w:rsidRPr="00E6452C">
        <w:rPr>
          <w:rFonts w:ascii="Times New Roman" w:hAnsi="Times New Roman"/>
          <w:lang w:val="ru-RU"/>
        </w:rPr>
        <w:t>Баландина</w:t>
      </w:r>
      <w:proofErr w:type="spellEnd"/>
      <w:r w:rsidRPr="00E6452C">
        <w:rPr>
          <w:rFonts w:ascii="Times New Roman" w:hAnsi="Times New Roman"/>
          <w:lang w:val="ru-RU"/>
        </w:rPr>
        <w:t>, 7</w:t>
      </w:r>
      <w:proofErr w:type="gramStart"/>
      <w:r w:rsidRPr="00E6452C">
        <w:rPr>
          <w:rFonts w:ascii="Times New Roman" w:hAnsi="Times New Roman"/>
          <w:lang w:val="ru-RU"/>
        </w:rPr>
        <w:t xml:space="preserve"> А</w:t>
      </w:r>
      <w:proofErr w:type="gramEnd"/>
    </w:p>
    <w:p w:rsidR="0064375D" w:rsidRPr="00E6452C" w:rsidRDefault="0064375D" w:rsidP="00E6452C">
      <w:pPr>
        <w:ind w:left="426" w:firstLine="425"/>
        <w:jc w:val="center"/>
        <w:rPr>
          <w:rFonts w:ascii="Times New Roman" w:hAnsi="Times New Roman"/>
          <w:b/>
          <w:lang w:val="ru-RU"/>
        </w:rPr>
      </w:pPr>
    </w:p>
    <w:p w:rsidR="0064375D" w:rsidRPr="00E6452C" w:rsidRDefault="0064375D" w:rsidP="00EA341C">
      <w:pPr>
        <w:pStyle w:val="afffffd"/>
        <w:numPr>
          <w:ilvl w:val="0"/>
          <w:numId w:val="17"/>
        </w:numPr>
        <w:jc w:val="center"/>
        <w:rPr>
          <w:rFonts w:ascii="Times New Roman" w:hAnsi="Times New Roman"/>
          <w:b/>
          <w:bCs/>
          <w:lang w:val="ru-RU"/>
        </w:rPr>
      </w:pPr>
      <w:r w:rsidRPr="00E6452C">
        <w:rPr>
          <w:rFonts w:ascii="Times New Roman" w:hAnsi="Times New Roman"/>
          <w:b/>
          <w:bCs/>
          <w:lang w:val="ru-RU"/>
        </w:rPr>
        <w:t>Цель работы</w:t>
      </w:r>
    </w:p>
    <w:p w:rsidR="004066C7" w:rsidRPr="00E6452C" w:rsidRDefault="0064375D" w:rsidP="00E6452C">
      <w:pPr>
        <w:ind w:left="426" w:firstLine="425"/>
        <w:contextualSpacing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Целью работ по настоящему техническому заданию является в</w:t>
      </w:r>
      <w:r w:rsidRPr="00E6452C">
        <w:rPr>
          <w:rFonts w:ascii="Times New Roman" w:hAnsi="Times New Roman"/>
          <w:bCs/>
          <w:lang w:val="ru-RU"/>
        </w:rPr>
        <w:t xml:space="preserve">ыполнение </w:t>
      </w:r>
      <w:r w:rsidR="00F609BF" w:rsidRPr="00E6452C">
        <w:rPr>
          <w:rFonts w:ascii="Times New Roman" w:hAnsi="Times New Roman"/>
          <w:bCs/>
          <w:lang w:val="ru-RU"/>
        </w:rPr>
        <w:t xml:space="preserve">проектно-изыскательских </w:t>
      </w:r>
      <w:r w:rsidRPr="00E6452C">
        <w:rPr>
          <w:rFonts w:ascii="Times New Roman" w:hAnsi="Times New Roman"/>
          <w:bCs/>
          <w:lang w:val="ru-RU"/>
        </w:rPr>
        <w:t xml:space="preserve">мероприятий по </w:t>
      </w:r>
      <w:r w:rsidR="00F609BF" w:rsidRPr="00E6452C">
        <w:rPr>
          <w:rFonts w:ascii="Times New Roman" w:hAnsi="Times New Roman"/>
          <w:bCs/>
          <w:lang w:val="ru-RU"/>
        </w:rPr>
        <w:t>т</w:t>
      </w:r>
      <w:r w:rsidR="00F609BF" w:rsidRPr="00E6452C">
        <w:rPr>
          <w:rFonts w:ascii="Times New Roman" w:hAnsi="Times New Roman"/>
          <w:lang w:val="ru-RU"/>
        </w:rPr>
        <w:t>ехническому перевооружению и реконструкции элек</w:t>
      </w:r>
      <w:r w:rsidR="00954894" w:rsidRPr="00E6452C">
        <w:rPr>
          <w:rFonts w:ascii="Times New Roman" w:hAnsi="Times New Roman"/>
          <w:lang w:val="ru-RU"/>
        </w:rPr>
        <w:t>трических сетей и оборудования для</w:t>
      </w:r>
      <w:r w:rsidR="00F609BF" w:rsidRPr="00E6452C">
        <w:rPr>
          <w:rFonts w:ascii="Times New Roman" w:hAnsi="Times New Roman"/>
          <w:lang w:val="ru-RU"/>
        </w:rPr>
        <w:t xml:space="preserve"> технологическ</w:t>
      </w:r>
      <w:r w:rsidR="00954894" w:rsidRPr="00E6452C">
        <w:rPr>
          <w:rFonts w:ascii="Times New Roman" w:hAnsi="Times New Roman"/>
          <w:lang w:val="ru-RU"/>
        </w:rPr>
        <w:t>ого присоединения</w:t>
      </w:r>
      <w:r w:rsidR="00C04F98" w:rsidRPr="00E6452C">
        <w:rPr>
          <w:rFonts w:ascii="Times New Roman" w:hAnsi="Times New Roman"/>
          <w:lang w:val="ru-RU"/>
        </w:rPr>
        <w:t xml:space="preserve"> </w:t>
      </w:r>
      <w:r w:rsidR="0011299D" w:rsidRPr="00E6452C">
        <w:rPr>
          <w:rFonts w:ascii="Times New Roman" w:hAnsi="Times New Roman"/>
          <w:lang w:val="ru-RU"/>
        </w:rPr>
        <w:t>мощност</w:t>
      </w:r>
      <w:r w:rsidR="00C04F98" w:rsidRPr="00E6452C">
        <w:rPr>
          <w:rFonts w:ascii="Times New Roman" w:hAnsi="Times New Roman"/>
          <w:lang w:val="ru-RU"/>
        </w:rPr>
        <w:t>ью</w:t>
      </w:r>
      <w:r w:rsidR="0011299D" w:rsidRPr="00E6452C">
        <w:rPr>
          <w:rFonts w:ascii="Times New Roman" w:hAnsi="Times New Roman"/>
          <w:lang w:val="ru-RU"/>
        </w:rPr>
        <w:t xml:space="preserve"> </w:t>
      </w:r>
      <w:r w:rsidR="00954894" w:rsidRPr="00E6452C">
        <w:rPr>
          <w:rFonts w:ascii="Times New Roman" w:hAnsi="Times New Roman"/>
          <w:lang w:val="ru-RU"/>
        </w:rPr>
        <w:t xml:space="preserve">3000 кВт </w:t>
      </w:r>
      <w:r w:rsidR="0082643E" w:rsidRPr="00E6452C">
        <w:rPr>
          <w:rFonts w:ascii="Times New Roman" w:hAnsi="Times New Roman"/>
          <w:lang w:val="ru-RU"/>
        </w:rPr>
        <w:t>в соответствии</w:t>
      </w:r>
      <w:r w:rsidR="0011299D" w:rsidRPr="00E6452C">
        <w:rPr>
          <w:rFonts w:ascii="Times New Roman" w:hAnsi="Times New Roman"/>
          <w:lang w:val="ru-RU"/>
        </w:rPr>
        <w:t xml:space="preserve"> </w:t>
      </w:r>
      <w:r w:rsidR="000E2704" w:rsidRPr="00E6452C">
        <w:rPr>
          <w:rFonts w:ascii="Times New Roman" w:hAnsi="Times New Roman"/>
          <w:lang w:val="ru-RU"/>
        </w:rPr>
        <w:t xml:space="preserve">с </w:t>
      </w:r>
      <w:r w:rsidR="0011299D" w:rsidRPr="00E6452C">
        <w:rPr>
          <w:rFonts w:ascii="Times New Roman" w:hAnsi="Times New Roman"/>
          <w:lang w:val="ru-RU"/>
        </w:rPr>
        <w:t>технически</w:t>
      </w:r>
      <w:r w:rsidR="0082643E" w:rsidRPr="00E6452C">
        <w:rPr>
          <w:rFonts w:ascii="Times New Roman" w:hAnsi="Times New Roman"/>
          <w:lang w:val="ru-RU"/>
        </w:rPr>
        <w:t>м</w:t>
      </w:r>
      <w:r w:rsidR="000E2704" w:rsidRPr="00E6452C">
        <w:rPr>
          <w:rFonts w:ascii="Times New Roman" w:hAnsi="Times New Roman"/>
          <w:lang w:val="ru-RU"/>
        </w:rPr>
        <w:t>и</w:t>
      </w:r>
      <w:r w:rsidR="0082643E" w:rsidRPr="00E6452C">
        <w:rPr>
          <w:rFonts w:ascii="Times New Roman" w:hAnsi="Times New Roman"/>
          <w:lang w:val="ru-RU"/>
        </w:rPr>
        <w:t xml:space="preserve"> </w:t>
      </w:r>
      <w:r w:rsidR="0011299D" w:rsidRPr="00E6452C">
        <w:rPr>
          <w:rFonts w:ascii="Times New Roman" w:hAnsi="Times New Roman"/>
          <w:lang w:val="ru-RU"/>
        </w:rPr>
        <w:t>усло</w:t>
      </w:r>
      <w:r w:rsidR="00C04F98" w:rsidRPr="00E6452C">
        <w:rPr>
          <w:rFonts w:ascii="Times New Roman" w:hAnsi="Times New Roman"/>
          <w:lang w:val="ru-RU"/>
        </w:rPr>
        <w:t>ви</w:t>
      </w:r>
      <w:r w:rsidR="0082643E" w:rsidRPr="00E6452C">
        <w:rPr>
          <w:rFonts w:ascii="Times New Roman" w:hAnsi="Times New Roman"/>
          <w:lang w:val="ru-RU"/>
        </w:rPr>
        <w:t>ям</w:t>
      </w:r>
      <w:r w:rsidR="000E2704" w:rsidRPr="00E6452C">
        <w:rPr>
          <w:rFonts w:ascii="Times New Roman" w:hAnsi="Times New Roman"/>
          <w:lang w:val="ru-RU"/>
        </w:rPr>
        <w:t>и</w:t>
      </w:r>
      <w:r w:rsidR="005B2722">
        <w:rPr>
          <w:rFonts w:ascii="Times New Roman" w:hAnsi="Times New Roman"/>
          <w:lang w:val="ru-RU"/>
        </w:rPr>
        <w:t xml:space="preserve"> № </w:t>
      </w:r>
      <w:proofErr w:type="spellStart"/>
      <w:r w:rsidR="005B2722">
        <w:rPr>
          <w:rFonts w:ascii="Times New Roman" w:hAnsi="Times New Roman"/>
          <w:lang w:val="ru-RU"/>
        </w:rPr>
        <w:t>16-10-04409-04-01-ТЭЦ-2</w:t>
      </w:r>
      <w:proofErr w:type="spellEnd"/>
      <w:r w:rsidR="005B2722">
        <w:rPr>
          <w:rFonts w:ascii="Times New Roman" w:hAnsi="Times New Roman"/>
          <w:lang w:val="ru-RU"/>
        </w:rPr>
        <w:t xml:space="preserve"> от </w:t>
      </w:r>
      <w:proofErr w:type="spellStart"/>
      <w:r w:rsidR="005B2722">
        <w:rPr>
          <w:rFonts w:ascii="Times New Roman" w:hAnsi="Times New Roman"/>
          <w:lang w:val="ru-RU"/>
        </w:rPr>
        <w:t>15</w:t>
      </w:r>
      <w:r w:rsidR="0011299D" w:rsidRPr="00E6452C">
        <w:rPr>
          <w:rFonts w:ascii="Times New Roman" w:hAnsi="Times New Roman"/>
          <w:lang w:val="ru-RU"/>
        </w:rPr>
        <w:t>.0</w:t>
      </w:r>
      <w:r w:rsidR="005B2722">
        <w:rPr>
          <w:rFonts w:ascii="Times New Roman" w:hAnsi="Times New Roman"/>
          <w:lang w:val="ru-RU"/>
        </w:rPr>
        <w:t>4</w:t>
      </w:r>
      <w:r w:rsidR="0011299D" w:rsidRPr="00E6452C">
        <w:rPr>
          <w:rFonts w:ascii="Times New Roman" w:hAnsi="Times New Roman"/>
          <w:lang w:val="ru-RU"/>
        </w:rPr>
        <w:t>.2016г</w:t>
      </w:r>
      <w:proofErr w:type="spellEnd"/>
      <w:r w:rsidR="0011299D" w:rsidRPr="00E6452C">
        <w:rPr>
          <w:rFonts w:ascii="Times New Roman" w:hAnsi="Times New Roman"/>
          <w:lang w:val="ru-RU"/>
        </w:rPr>
        <w:t>.</w:t>
      </w:r>
    </w:p>
    <w:p w:rsidR="004066C7" w:rsidRPr="00E6452C" w:rsidRDefault="004066C7" w:rsidP="00E6452C">
      <w:pPr>
        <w:ind w:left="426" w:firstLine="425"/>
        <w:contextualSpacing/>
        <w:jc w:val="both"/>
        <w:rPr>
          <w:rFonts w:ascii="Times New Roman" w:hAnsi="Times New Roman"/>
          <w:color w:val="626262"/>
          <w:shd w:val="clear" w:color="auto" w:fill="FFFFFF"/>
          <w:lang w:val="ru-RU"/>
        </w:rPr>
      </w:pPr>
      <w:r w:rsidRPr="00E6452C">
        <w:rPr>
          <w:rFonts w:ascii="Times New Roman" w:hAnsi="Times New Roman"/>
          <w:lang w:val="ru-RU"/>
        </w:rPr>
        <w:t>Мероприятия</w:t>
      </w:r>
      <w:r w:rsidR="00E51C07" w:rsidRPr="00E6452C">
        <w:rPr>
          <w:rFonts w:ascii="Times New Roman" w:hAnsi="Times New Roman"/>
          <w:lang w:val="ru-RU"/>
        </w:rPr>
        <w:t>,</w:t>
      </w:r>
      <w:r w:rsidRPr="00E6452C">
        <w:rPr>
          <w:rFonts w:ascii="Times New Roman" w:hAnsi="Times New Roman"/>
          <w:lang w:val="ru-RU"/>
        </w:rPr>
        <w:t xml:space="preserve"> направленные на проектно-исследовательские работы по реконструкции распр</w:t>
      </w:r>
      <w:r w:rsidRPr="00E6452C">
        <w:rPr>
          <w:rFonts w:ascii="Times New Roman" w:hAnsi="Times New Roman"/>
          <w:lang w:val="ru-RU"/>
        </w:rPr>
        <w:t>е</w:t>
      </w:r>
      <w:r w:rsidRPr="00E6452C">
        <w:rPr>
          <w:rFonts w:ascii="Times New Roman" w:hAnsi="Times New Roman"/>
          <w:lang w:val="ru-RU"/>
        </w:rPr>
        <w:t>делительных сетей 0,4-10</w:t>
      </w:r>
      <w:r w:rsidR="00403E4F" w:rsidRPr="00E6452C">
        <w:rPr>
          <w:rFonts w:ascii="Times New Roman" w:hAnsi="Times New Roman"/>
          <w:lang w:val="ru-RU"/>
        </w:rPr>
        <w:t xml:space="preserve"> </w:t>
      </w:r>
      <w:r w:rsidR="00611A80">
        <w:rPr>
          <w:rFonts w:ascii="Times New Roman" w:hAnsi="Times New Roman"/>
          <w:lang w:val="ru-RU"/>
        </w:rPr>
        <w:t>кВ</w:t>
      </w:r>
      <w:r w:rsidRPr="00E6452C">
        <w:rPr>
          <w:rFonts w:ascii="Times New Roman" w:hAnsi="Times New Roman"/>
          <w:lang w:val="ru-RU"/>
        </w:rPr>
        <w:t xml:space="preserve"> </w:t>
      </w:r>
      <w:r w:rsidR="00611A80">
        <w:rPr>
          <w:rFonts w:ascii="Times New Roman" w:hAnsi="Times New Roman"/>
          <w:lang w:val="ru-RU"/>
        </w:rPr>
        <w:t>н</w:t>
      </w:r>
      <w:r w:rsidRPr="00E6452C">
        <w:rPr>
          <w:rFonts w:ascii="Times New Roman" w:hAnsi="Times New Roman"/>
          <w:lang w:val="ru-RU"/>
        </w:rPr>
        <w:t>еобходимы для точного определения и</w:t>
      </w:r>
      <w:r w:rsidRPr="00E6452C">
        <w:rPr>
          <w:rFonts w:ascii="Times New Roman" w:hAnsi="Times New Roman"/>
          <w:shd w:val="clear" w:color="auto" w:fill="FFFFFF"/>
          <w:lang w:val="ru-RU"/>
        </w:rPr>
        <w:t xml:space="preserve"> выяснения всех нюансов и особенностей реконструируемого объекта </w:t>
      </w:r>
      <w:proofErr w:type="spellStart"/>
      <w:r w:rsidRPr="00E6452C">
        <w:rPr>
          <w:rFonts w:ascii="Times New Roman" w:hAnsi="Times New Roman"/>
          <w:shd w:val="clear" w:color="auto" w:fill="FFFFFF"/>
          <w:lang w:val="ru-RU"/>
        </w:rPr>
        <w:t>ТП-6432</w:t>
      </w:r>
      <w:proofErr w:type="spellEnd"/>
      <w:r w:rsidRPr="00E6452C">
        <w:rPr>
          <w:rFonts w:ascii="Times New Roman" w:hAnsi="Times New Roman"/>
          <w:shd w:val="clear" w:color="auto" w:fill="FFFFFF"/>
          <w:lang w:val="ru-RU"/>
        </w:rPr>
        <w:t xml:space="preserve"> и электросетей. В процессе выполнения проекта </w:t>
      </w:r>
      <w:r w:rsidR="00532F13" w:rsidRPr="00E6452C">
        <w:rPr>
          <w:rFonts w:ascii="Times New Roman" w:hAnsi="Times New Roman"/>
          <w:shd w:val="clear" w:color="auto" w:fill="FFFFFF"/>
          <w:lang w:val="ru-RU"/>
        </w:rPr>
        <w:t xml:space="preserve">необходимо </w:t>
      </w:r>
      <w:r w:rsidRPr="00E6452C">
        <w:rPr>
          <w:rFonts w:ascii="Times New Roman" w:hAnsi="Times New Roman"/>
          <w:shd w:val="clear" w:color="auto" w:fill="FFFFFF"/>
          <w:lang w:val="ru-RU"/>
        </w:rPr>
        <w:t>выполн</w:t>
      </w:r>
      <w:r w:rsidR="00532F13" w:rsidRPr="00E6452C">
        <w:rPr>
          <w:rFonts w:ascii="Times New Roman" w:hAnsi="Times New Roman"/>
          <w:shd w:val="clear" w:color="auto" w:fill="FFFFFF"/>
          <w:lang w:val="ru-RU"/>
        </w:rPr>
        <w:t>ить</w:t>
      </w:r>
      <w:r w:rsidRPr="00E6452C">
        <w:rPr>
          <w:rFonts w:ascii="Times New Roman" w:hAnsi="Times New Roman"/>
          <w:shd w:val="clear" w:color="auto" w:fill="FFFFFF"/>
          <w:lang w:val="ru-RU"/>
        </w:rPr>
        <w:t xml:space="preserve"> </w:t>
      </w:r>
      <w:r w:rsidR="00611A80">
        <w:rPr>
          <w:rFonts w:ascii="Times New Roman" w:hAnsi="Times New Roman"/>
          <w:shd w:val="clear" w:color="auto" w:fill="FFFFFF"/>
          <w:lang w:val="ru-RU"/>
        </w:rPr>
        <w:t>расчеты</w:t>
      </w:r>
      <w:r w:rsidRPr="00E6452C">
        <w:rPr>
          <w:rFonts w:ascii="Times New Roman" w:hAnsi="Times New Roman"/>
          <w:shd w:val="clear" w:color="auto" w:fill="FFFFFF"/>
          <w:lang w:val="ru-RU"/>
        </w:rPr>
        <w:t xml:space="preserve"> для определения оптимальных параметров оборудования и схем, тем самым в итоге находя наиболее предпочтительный вариант.</w:t>
      </w:r>
      <w:r w:rsidRPr="00E6452C">
        <w:rPr>
          <w:rFonts w:ascii="Times New Roman" w:hAnsi="Times New Roman"/>
          <w:color w:val="626262"/>
          <w:shd w:val="clear" w:color="auto" w:fill="FFFFFF"/>
          <w:lang w:val="ru-RU"/>
        </w:rPr>
        <w:t xml:space="preserve"> </w:t>
      </w:r>
    </w:p>
    <w:p w:rsidR="004066C7" w:rsidRPr="00E6452C" w:rsidRDefault="004066C7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shd w:val="clear" w:color="auto" w:fill="FFFFFF"/>
          <w:lang w:val="ru-RU"/>
        </w:rPr>
        <w:t xml:space="preserve">В конечном итоге должна появиться проектная </w:t>
      </w:r>
      <w:proofErr w:type="gramStart"/>
      <w:r w:rsidRPr="00E6452C">
        <w:rPr>
          <w:rFonts w:ascii="Times New Roman" w:hAnsi="Times New Roman"/>
          <w:shd w:val="clear" w:color="auto" w:fill="FFFFFF"/>
          <w:lang w:val="ru-RU"/>
        </w:rPr>
        <w:t>документация</w:t>
      </w:r>
      <w:proofErr w:type="gramEnd"/>
      <w:r w:rsidRPr="00E6452C">
        <w:rPr>
          <w:rFonts w:ascii="Times New Roman" w:hAnsi="Times New Roman"/>
          <w:shd w:val="clear" w:color="auto" w:fill="FFFFFF"/>
          <w:lang w:val="ru-RU"/>
        </w:rPr>
        <w:t xml:space="preserve"> состоящая из:</w:t>
      </w:r>
    </w:p>
    <w:p w:rsidR="004066C7" w:rsidRPr="00E6452C" w:rsidRDefault="004066C7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-описательной части (пояснительная записка), в которой подробнейшим образом описывается объект проектирования</w:t>
      </w:r>
      <w:r w:rsidR="00611A80">
        <w:rPr>
          <w:rFonts w:ascii="Times New Roman" w:hAnsi="Times New Roman"/>
          <w:lang w:val="ru-RU"/>
        </w:rPr>
        <w:t>,</w:t>
      </w:r>
      <w:r w:rsidRPr="00E6452C">
        <w:rPr>
          <w:rFonts w:ascii="Times New Roman" w:hAnsi="Times New Roman"/>
          <w:lang w:val="ru-RU"/>
        </w:rPr>
        <w:t xml:space="preserve"> методы и </w:t>
      </w:r>
      <w:proofErr w:type="gramStart"/>
      <w:r w:rsidRPr="00E6452C">
        <w:rPr>
          <w:rFonts w:ascii="Times New Roman" w:hAnsi="Times New Roman"/>
          <w:lang w:val="ru-RU"/>
        </w:rPr>
        <w:t>технологии</w:t>
      </w:r>
      <w:proofErr w:type="gramEnd"/>
      <w:r w:rsidRPr="00E6452C">
        <w:rPr>
          <w:rFonts w:ascii="Times New Roman" w:hAnsi="Times New Roman"/>
          <w:lang w:val="ru-RU"/>
        </w:rPr>
        <w:t xml:space="preserve"> применяемые при строительстве и монтаже, расчеты, на основании которых подбиралось оборудование, материалы, выбирались схемы и принимались технические решения; </w:t>
      </w:r>
    </w:p>
    <w:p w:rsidR="004066C7" w:rsidRPr="00E6452C" w:rsidRDefault="004066C7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- графическая часть, в которой четко и с соблюдением всех масштабов </w:t>
      </w:r>
      <w:r w:rsidR="00611A80">
        <w:rPr>
          <w:rFonts w:ascii="Times New Roman" w:hAnsi="Times New Roman"/>
          <w:lang w:val="ru-RU"/>
        </w:rPr>
        <w:t xml:space="preserve">должен </w:t>
      </w:r>
      <w:r w:rsidRPr="00E6452C">
        <w:rPr>
          <w:rFonts w:ascii="Times New Roman" w:hAnsi="Times New Roman"/>
          <w:lang w:val="ru-RU"/>
        </w:rPr>
        <w:t>отражается б</w:t>
      </w:r>
      <w:r w:rsidRPr="00E6452C">
        <w:rPr>
          <w:rFonts w:ascii="Times New Roman" w:hAnsi="Times New Roman"/>
          <w:lang w:val="ru-RU"/>
        </w:rPr>
        <w:t>у</w:t>
      </w:r>
      <w:r w:rsidRPr="00E6452C">
        <w:rPr>
          <w:rFonts w:ascii="Times New Roman" w:hAnsi="Times New Roman"/>
          <w:lang w:val="ru-RU"/>
        </w:rPr>
        <w:t>дущий объе</w:t>
      </w:r>
      <w:proofErr w:type="gramStart"/>
      <w:r w:rsidRPr="00E6452C">
        <w:rPr>
          <w:rFonts w:ascii="Times New Roman" w:hAnsi="Times New Roman"/>
          <w:lang w:val="ru-RU"/>
        </w:rPr>
        <w:t>кт стр</w:t>
      </w:r>
      <w:proofErr w:type="gramEnd"/>
      <w:r w:rsidRPr="00E6452C">
        <w:rPr>
          <w:rFonts w:ascii="Times New Roman" w:hAnsi="Times New Roman"/>
          <w:lang w:val="ru-RU"/>
        </w:rPr>
        <w:t>оительства</w:t>
      </w:r>
      <w:r w:rsidR="00611A80">
        <w:rPr>
          <w:rFonts w:ascii="Times New Roman" w:hAnsi="Times New Roman"/>
          <w:lang w:val="ru-RU"/>
        </w:rPr>
        <w:t xml:space="preserve"> (</w:t>
      </w:r>
      <w:r w:rsidRPr="00E6452C">
        <w:rPr>
          <w:rFonts w:ascii="Times New Roman" w:hAnsi="Times New Roman"/>
          <w:lang w:val="ru-RU"/>
        </w:rPr>
        <w:t>схемы, виды, разрезы, компоновки и тому подобное</w:t>
      </w:r>
      <w:r w:rsidR="00611A80">
        <w:rPr>
          <w:rFonts w:ascii="Times New Roman" w:hAnsi="Times New Roman"/>
          <w:lang w:val="ru-RU"/>
        </w:rPr>
        <w:t>)</w:t>
      </w:r>
      <w:r w:rsidRPr="00E6452C">
        <w:rPr>
          <w:rFonts w:ascii="Times New Roman" w:hAnsi="Times New Roman"/>
          <w:lang w:val="ru-RU"/>
        </w:rPr>
        <w:t xml:space="preserve">; </w:t>
      </w:r>
    </w:p>
    <w:p w:rsidR="004066C7" w:rsidRPr="00E6452C" w:rsidRDefault="004066C7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- спецификация, в которой </w:t>
      </w:r>
      <w:r w:rsidR="00611A80">
        <w:rPr>
          <w:rFonts w:ascii="Times New Roman" w:hAnsi="Times New Roman"/>
          <w:lang w:val="ru-RU"/>
        </w:rPr>
        <w:t xml:space="preserve">должно быть </w:t>
      </w:r>
      <w:r w:rsidRPr="00E6452C">
        <w:rPr>
          <w:rFonts w:ascii="Times New Roman" w:hAnsi="Times New Roman"/>
          <w:lang w:val="ru-RU"/>
        </w:rPr>
        <w:t>обозначено все применяемое на объекте оборудование и материа</w:t>
      </w:r>
      <w:r w:rsidR="00611A80">
        <w:rPr>
          <w:rFonts w:ascii="Times New Roman" w:hAnsi="Times New Roman"/>
          <w:lang w:val="ru-RU"/>
        </w:rPr>
        <w:t>лы</w:t>
      </w:r>
      <w:r w:rsidRPr="00E6452C">
        <w:rPr>
          <w:rFonts w:ascii="Times New Roman" w:hAnsi="Times New Roman"/>
          <w:lang w:val="ru-RU"/>
        </w:rPr>
        <w:t xml:space="preserve"> в количестве строго необходимом для строительства объекта. </w:t>
      </w:r>
    </w:p>
    <w:p w:rsidR="004066C7" w:rsidRPr="00E6452C" w:rsidRDefault="004066C7" w:rsidP="00E6452C">
      <w:pPr>
        <w:ind w:left="426" w:firstLine="425"/>
        <w:jc w:val="both"/>
        <w:rPr>
          <w:rFonts w:ascii="Times New Roman" w:hAnsi="Times New Roman"/>
          <w:lang w:val="ru-RU"/>
        </w:rPr>
      </w:pPr>
    </w:p>
    <w:p w:rsidR="00DE2945" w:rsidRPr="00E6452C" w:rsidRDefault="000D595B" w:rsidP="00EA341C">
      <w:pPr>
        <w:pStyle w:val="afffffd"/>
        <w:numPr>
          <w:ilvl w:val="0"/>
          <w:numId w:val="17"/>
        </w:numPr>
        <w:ind w:right="23"/>
        <w:jc w:val="center"/>
        <w:rPr>
          <w:rFonts w:ascii="Times New Roman" w:hAnsi="Times New Roman"/>
          <w:b/>
          <w:lang w:val="ru-RU"/>
        </w:rPr>
      </w:pPr>
      <w:r w:rsidRPr="00E6452C">
        <w:rPr>
          <w:rFonts w:ascii="Times New Roman" w:hAnsi="Times New Roman"/>
          <w:b/>
          <w:lang w:val="ru-RU"/>
        </w:rPr>
        <w:t>Основные решения</w:t>
      </w:r>
    </w:p>
    <w:p w:rsidR="00234F43" w:rsidRPr="00E6452C" w:rsidRDefault="002B7A4E" w:rsidP="00E6452C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 w:rsidRPr="00E6452C">
        <w:rPr>
          <w:rFonts w:ascii="Times New Roman" w:hAnsi="Times New Roman"/>
          <w:color w:val="000000"/>
          <w:lang w:val="ru-RU"/>
        </w:rPr>
        <w:t>В схеме реконструкции электрических сетей должны рассматриваться</w:t>
      </w:r>
      <w:r w:rsidR="00E578BF" w:rsidRPr="00E6452C">
        <w:rPr>
          <w:rFonts w:ascii="Times New Roman" w:hAnsi="Times New Roman"/>
          <w:color w:val="000000"/>
          <w:lang w:val="ru-RU"/>
        </w:rPr>
        <w:t>: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характеристика источников электроснабжения </w:t>
      </w:r>
      <w:proofErr w:type="gramStart"/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в соответствии с техническими условиями на подключение объекта капитального строительства к сетям</w:t>
      </w:r>
      <w:proofErr w:type="gramEnd"/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электроснабжения;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обоснование принятой схемы электроснабжения;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сведения о количестве </w:t>
      </w:r>
      <w:proofErr w:type="spellStart"/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электроприемников</w:t>
      </w:r>
      <w:proofErr w:type="spellEnd"/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, их установленной и расчетной мощности;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требования к надежности электроснабжения и качеству электроэнергии;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описани</w:t>
      </w:r>
      <w:r w:rsidR="00676016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я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проектных решений по компенсации реактивной мощности, релейной защите, управлению, автоматизации и диспетчеризации системы электроснабжения;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перечень мероприятий по экономии электроэнергии;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сведения о мощности сетевых и трансформаторных объектов;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описани</w:t>
      </w:r>
      <w:r w:rsidR="00676016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я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дополнительных и резервных источников электроэнергии;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перечень мероприятий по резервированию электроэнергии;</w:t>
      </w:r>
    </w:p>
    <w:p w:rsidR="002B7A4E" w:rsidRPr="00E6452C" w:rsidRDefault="00FC65F1" w:rsidP="00611A80">
      <w:pPr>
        <w:spacing w:after="225"/>
        <w:ind w:left="426" w:firstLine="425"/>
        <w:contextualSpacing/>
        <w:jc w:val="both"/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>-</w:t>
      </w:r>
      <w:r w:rsidR="002B7A4E" w:rsidRPr="00E6452C">
        <w:rPr>
          <w:rFonts w:ascii="Times New Roman" w:eastAsia="Times New Roman" w:hAnsi="Times New Roman"/>
          <w:color w:val="000000"/>
          <w:spacing w:val="2"/>
          <w:lang w:val="ru-RU" w:eastAsia="ru-RU" w:bidi="ar-SA"/>
        </w:rPr>
        <w:t xml:space="preserve"> план сетей электроснабжения.</w:t>
      </w:r>
    </w:p>
    <w:p w:rsidR="00A74FBD" w:rsidRPr="00E6452C" w:rsidRDefault="00A74FBD" w:rsidP="00611A80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 w:rsidRPr="00E6452C">
        <w:rPr>
          <w:rFonts w:ascii="Times New Roman" w:hAnsi="Times New Roman"/>
          <w:color w:val="000000"/>
          <w:lang w:val="ru-RU"/>
        </w:rPr>
        <w:t>- существующие системы электроснабжения;</w:t>
      </w:r>
    </w:p>
    <w:p w:rsidR="00A74FBD" w:rsidRPr="00E6452C" w:rsidRDefault="00A74FBD" w:rsidP="00611A80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bookmarkStart w:id="2" w:name="i576741"/>
      <w:bookmarkStart w:id="3" w:name="i591389"/>
      <w:bookmarkEnd w:id="2"/>
      <w:bookmarkEnd w:id="3"/>
      <w:r w:rsidRPr="00E6452C">
        <w:rPr>
          <w:rFonts w:ascii="Times New Roman" w:hAnsi="Times New Roman"/>
          <w:color w:val="000000"/>
          <w:lang w:val="ru-RU"/>
        </w:rPr>
        <w:t>-</w:t>
      </w:r>
      <w:bookmarkStart w:id="4" w:name="i616812"/>
      <w:bookmarkEnd w:id="4"/>
      <w:r w:rsidR="006707B1" w:rsidRPr="00E6452C">
        <w:rPr>
          <w:rFonts w:ascii="Times New Roman" w:hAnsi="Times New Roman"/>
          <w:color w:val="000000"/>
          <w:lang w:val="ru-RU"/>
        </w:rPr>
        <w:t xml:space="preserve"> </w:t>
      </w:r>
      <w:bookmarkStart w:id="5" w:name="i634666"/>
      <w:bookmarkEnd w:id="5"/>
      <w:r w:rsidRPr="00E6452C">
        <w:rPr>
          <w:rFonts w:ascii="Times New Roman" w:hAnsi="Times New Roman"/>
          <w:color w:val="000000"/>
          <w:lang w:val="ru-RU"/>
        </w:rPr>
        <w:t xml:space="preserve">режим 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нейтрали</w:t>
      </w:r>
      <w:proofErr w:type="spellEnd"/>
      <w:r w:rsidRPr="00E6452C">
        <w:rPr>
          <w:rFonts w:ascii="Times New Roman" w:hAnsi="Times New Roman"/>
          <w:color w:val="000000"/>
          <w:lang w:val="ru-RU"/>
        </w:rPr>
        <w:t xml:space="preserve"> сетей выше 1 до 35 кВ и компенсация токов замыкания на землю;</w:t>
      </w:r>
    </w:p>
    <w:p w:rsidR="00A74FBD" w:rsidRPr="00E6452C" w:rsidRDefault="00A74FBD" w:rsidP="00611A80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bookmarkStart w:id="6" w:name="i651958"/>
      <w:bookmarkEnd w:id="6"/>
      <w:r w:rsidRPr="00E6452C">
        <w:rPr>
          <w:rFonts w:ascii="Times New Roman" w:hAnsi="Times New Roman"/>
          <w:color w:val="000000"/>
          <w:lang w:val="ru-RU"/>
        </w:rPr>
        <w:t>-токи короткого замыкания;</w:t>
      </w:r>
    </w:p>
    <w:p w:rsidR="00A74FBD" w:rsidRPr="00E6452C" w:rsidRDefault="00A74FBD" w:rsidP="00611A80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bookmarkStart w:id="7" w:name="i675125"/>
      <w:bookmarkStart w:id="8" w:name="i695083"/>
      <w:bookmarkEnd w:id="7"/>
      <w:bookmarkEnd w:id="8"/>
      <w:r w:rsidRPr="00E6452C">
        <w:rPr>
          <w:rFonts w:ascii="Times New Roman" w:hAnsi="Times New Roman"/>
          <w:color w:val="000000"/>
          <w:lang w:val="ru-RU"/>
        </w:rPr>
        <w:t>-</w:t>
      </w:r>
      <w:bookmarkStart w:id="9" w:name="i711463"/>
      <w:bookmarkEnd w:id="9"/>
      <w:r w:rsidRPr="00E6452C">
        <w:rPr>
          <w:rFonts w:ascii="Times New Roman" w:hAnsi="Times New Roman"/>
          <w:color w:val="000000"/>
          <w:lang w:val="ru-RU"/>
        </w:rPr>
        <w:t>технико-экономические показатели сетей.</w:t>
      </w:r>
    </w:p>
    <w:p w:rsidR="00A74FBD" w:rsidRPr="00E6452C" w:rsidRDefault="00A74FBD" w:rsidP="00611A80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bookmarkStart w:id="10" w:name="i732312"/>
      <w:bookmarkStart w:id="11" w:name="i753490"/>
      <w:bookmarkStart w:id="12" w:name="i774026"/>
      <w:bookmarkEnd w:id="10"/>
      <w:bookmarkEnd w:id="11"/>
      <w:bookmarkEnd w:id="12"/>
      <w:r w:rsidRPr="00E6452C">
        <w:rPr>
          <w:rFonts w:ascii="Times New Roman" w:hAnsi="Times New Roman"/>
          <w:color w:val="000000"/>
          <w:lang w:val="ru-RU"/>
        </w:rPr>
        <w:t>-учет электрической энергии;</w:t>
      </w:r>
    </w:p>
    <w:p w:rsidR="00A74FBD" w:rsidRPr="00E6452C" w:rsidRDefault="00A74FBD" w:rsidP="00611A80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bookmarkStart w:id="13" w:name="i795666"/>
      <w:bookmarkStart w:id="14" w:name="i814891"/>
      <w:bookmarkEnd w:id="13"/>
      <w:bookmarkEnd w:id="14"/>
      <w:r w:rsidRPr="00E6452C">
        <w:rPr>
          <w:rFonts w:ascii="Times New Roman" w:hAnsi="Times New Roman"/>
          <w:color w:val="000000"/>
          <w:lang w:val="ru-RU"/>
        </w:rPr>
        <w:t>-</w:t>
      </w:r>
      <w:bookmarkStart w:id="15" w:name="i835623"/>
      <w:bookmarkEnd w:id="15"/>
      <w:r w:rsidRPr="00E6452C">
        <w:rPr>
          <w:rFonts w:ascii="Times New Roman" w:hAnsi="Times New Roman"/>
          <w:color w:val="000000"/>
          <w:lang w:val="ru-RU"/>
        </w:rPr>
        <w:t>защит</w:t>
      </w:r>
      <w:r w:rsidR="00676016">
        <w:rPr>
          <w:rFonts w:ascii="Times New Roman" w:hAnsi="Times New Roman"/>
          <w:color w:val="000000"/>
          <w:lang w:val="ru-RU"/>
        </w:rPr>
        <w:t>а</w:t>
      </w:r>
      <w:r w:rsidRPr="00E6452C">
        <w:rPr>
          <w:rFonts w:ascii="Times New Roman" w:hAnsi="Times New Roman"/>
          <w:color w:val="000000"/>
          <w:lang w:val="ru-RU"/>
        </w:rPr>
        <w:t xml:space="preserve"> от перенапряжений и заземления в сетях;</w:t>
      </w:r>
    </w:p>
    <w:p w:rsidR="00395D78" w:rsidRPr="00395D78" w:rsidRDefault="00676016" w:rsidP="00395D78">
      <w:pPr>
        <w:pStyle w:val="22"/>
        <w:numPr>
          <w:ilvl w:val="0"/>
          <w:numId w:val="17"/>
        </w:numPr>
        <w:tabs>
          <w:tab w:val="left" w:pos="2977"/>
        </w:tabs>
        <w:spacing w:before="100" w:beforeAutospacing="1" w:after="100" w:afterAutospacing="1" w:line="240" w:lineRule="auto"/>
        <w:ind w:left="357"/>
        <w:contextualSpacing/>
        <w:jc w:val="center"/>
        <w:rPr>
          <w:rFonts w:ascii="Times New Roman" w:hAnsi="Times New Roman"/>
          <w:lang w:val="ru-RU"/>
        </w:rPr>
      </w:pPr>
      <w:bookmarkStart w:id="16" w:name="i854892"/>
      <w:bookmarkStart w:id="17" w:name="i893362"/>
      <w:bookmarkEnd w:id="16"/>
      <w:bookmarkEnd w:id="17"/>
      <w:r w:rsidRPr="00395D78">
        <w:rPr>
          <w:rFonts w:ascii="Times New Roman" w:hAnsi="Times New Roman"/>
          <w:b/>
          <w:lang w:val="ru-RU"/>
        </w:rPr>
        <w:t>Состав, содержание, работ</w:t>
      </w:r>
    </w:p>
    <w:p w:rsidR="00676016" w:rsidRPr="00395D78" w:rsidRDefault="000804A9" w:rsidP="00395D78">
      <w:pPr>
        <w:pStyle w:val="22"/>
        <w:tabs>
          <w:tab w:val="left" w:pos="2977"/>
        </w:tabs>
        <w:spacing w:before="100" w:beforeAutospacing="1" w:after="100" w:afterAutospacing="1" w:line="240" w:lineRule="auto"/>
        <w:ind w:left="357"/>
        <w:contextualSpacing/>
        <w:rPr>
          <w:rFonts w:ascii="Times New Roman" w:hAnsi="Times New Roman"/>
          <w:lang w:val="ru-RU"/>
        </w:rPr>
      </w:pPr>
      <w:r w:rsidRPr="00395D78">
        <w:rPr>
          <w:rFonts w:ascii="Times New Roman" w:hAnsi="Times New Roman"/>
          <w:b/>
          <w:lang w:val="ru-RU"/>
        </w:rPr>
        <w:t xml:space="preserve">Выполняет </w:t>
      </w:r>
      <w:r w:rsidR="00721214" w:rsidRPr="00395D78">
        <w:rPr>
          <w:rFonts w:ascii="Times New Roman" w:hAnsi="Times New Roman"/>
          <w:b/>
          <w:lang w:val="ru-RU"/>
        </w:rPr>
        <w:t>подрядчик</w:t>
      </w:r>
      <w:r w:rsidR="00676016" w:rsidRPr="00395D78">
        <w:rPr>
          <w:rFonts w:ascii="Times New Roman" w:hAnsi="Times New Roman"/>
          <w:lang w:val="ru-RU"/>
        </w:rPr>
        <w:t>:</w:t>
      </w:r>
    </w:p>
    <w:p w:rsidR="006A6D53" w:rsidRPr="00E6452C" w:rsidRDefault="006A6D53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Реконструкцию кабельной линии электропередач напряжением 10 кВ. Марку длину и сечение кабеля, определить проектом</w:t>
      </w:r>
      <w:r w:rsidR="0034072B">
        <w:rPr>
          <w:rFonts w:ascii="Times New Roman" w:hAnsi="Times New Roman"/>
          <w:lang w:val="ru-RU"/>
        </w:rPr>
        <w:t>;</w:t>
      </w:r>
      <w:r w:rsidRPr="00E6452C">
        <w:rPr>
          <w:rFonts w:ascii="Times New Roman" w:hAnsi="Times New Roman"/>
          <w:lang w:val="ru-RU"/>
        </w:rPr>
        <w:t xml:space="preserve"> </w:t>
      </w:r>
    </w:p>
    <w:p w:rsidR="006A6D53" w:rsidRPr="00E6452C" w:rsidRDefault="006A6D53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Реконструкцию распределительного устройства трансформаторной подстанции напряжением 10 кВ. Тип и исполнение оборудования определить проектом</w:t>
      </w:r>
      <w:r w:rsidR="0034072B">
        <w:rPr>
          <w:rFonts w:ascii="Times New Roman" w:hAnsi="Times New Roman"/>
          <w:lang w:val="ru-RU"/>
        </w:rPr>
        <w:t>;</w:t>
      </w:r>
      <w:r w:rsidRPr="00E6452C">
        <w:rPr>
          <w:rFonts w:ascii="Times New Roman" w:hAnsi="Times New Roman"/>
          <w:lang w:val="ru-RU"/>
        </w:rPr>
        <w:t xml:space="preserve"> </w:t>
      </w:r>
    </w:p>
    <w:p w:rsidR="00540DF3" w:rsidRPr="00E6452C" w:rsidRDefault="00540DF3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lastRenderedPageBreak/>
        <w:t>Выв</w:t>
      </w:r>
      <w:r w:rsidR="00611A80">
        <w:rPr>
          <w:rFonts w:ascii="Times New Roman" w:hAnsi="Times New Roman"/>
          <w:lang w:val="ru-RU"/>
        </w:rPr>
        <w:t>од</w:t>
      </w:r>
      <w:r w:rsidRPr="00E6452C">
        <w:rPr>
          <w:rFonts w:ascii="Times New Roman" w:hAnsi="Times New Roman"/>
          <w:lang w:val="ru-RU"/>
        </w:rPr>
        <w:t xml:space="preserve"> 2 КЛ-10 кВ </w:t>
      </w:r>
      <w:proofErr w:type="spellStart"/>
      <w:r w:rsidRPr="00E6452C">
        <w:rPr>
          <w:rFonts w:ascii="Times New Roman" w:hAnsi="Times New Roman"/>
          <w:lang w:val="ru-RU"/>
        </w:rPr>
        <w:t>ТП-6432</w:t>
      </w:r>
      <w:proofErr w:type="spellEnd"/>
      <w:r w:rsidRPr="00E6452C">
        <w:rPr>
          <w:rFonts w:ascii="Times New Roman" w:hAnsi="Times New Roman"/>
          <w:lang w:val="ru-RU"/>
        </w:rPr>
        <w:t xml:space="preserve"> – </w:t>
      </w:r>
      <w:proofErr w:type="spellStart"/>
      <w:r w:rsidRPr="00E6452C">
        <w:rPr>
          <w:rFonts w:ascii="Times New Roman" w:hAnsi="Times New Roman"/>
          <w:lang w:val="ru-RU"/>
        </w:rPr>
        <w:t>ТП-1280</w:t>
      </w:r>
      <w:proofErr w:type="spellEnd"/>
      <w:r w:rsidRPr="00E6452C">
        <w:rPr>
          <w:rFonts w:ascii="Times New Roman" w:hAnsi="Times New Roman"/>
          <w:lang w:val="ru-RU"/>
        </w:rPr>
        <w:t xml:space="preserve"> из </w:t>
      </w:r>
      <w:proofErr w:type="spellStart"/>
      <w:r w:rsidRPr="00E6452C">
        <w:rPr>
          <w:rFonts w:ascii="Times New Roman" w:hAnsi="Times New Roman"/>
          <w:lang w:val="ru-RU"/>
        </w:rPr>
        <w:t>ТП-1280</w:t>
      </w:r>
      <w:proofErr w:type="spellEnd"/>
      <w:r w:rsidRPr="00E6452C">
        <w:rPr>
          <w:rFonts w:ascii="Times New Roman" w:hAnsi="Times New Roman"/>
          <w:lang w:val="ru-RU"/>
        </w:rPr>
        <w:t xml:space="preserve"> и </w:t>
      </w:r>
      <w:r w:rsidR="00611A80">
        <w:rPr>
          <w:rFonts w:ascii="Times New Roman" w:hAnsi="Times New Roman"/>
          <w:lang w:val="ru-RU"/>
        </w:rPr>
        <w:t>строительство</w:t>
      </w:r>
      <w:r w:rsidRPr="00E6452C">
        <w:rPr>
          <w:rFonts w:ascii="Times New Roman" w:hAnsi="Times New Roman"/>
          <w:lang w:val="ru-RU"/>
        </w:rPr>
        <w:t xml:space="preserve"> до </w:t>
      </w:r>
      <w:proofErr w:type="spellStart"/>
      <w:r w:rsidRPr="00E6452C">
        <w:rPr>
          <w:rFonts w:ascii="Times New Roman" w:hAnsi="Times New Roman"/>
          <w:lang w:val="ru-RU"/>
        </w:rPr>
        <w:t>РП-127</w:t>
      </w:r>
      <w:proofErr w:type="spellEnd"/>
      <w:r w:rsidRPr="00E6452C">
        <w:rPr>
          <w:rFonts w:ascii="Times New Roman" w:hAnsi="Times New Roman"/>
          <w:lang w:val="ru-RU"/>
        </w:rPr>
        <w:t xml:space="preserve"> (</w:t>
      </w:r>
      <w:proofErr w:type="spellStart"/>
      <w:r w:rsidRPr="00E6452C">
        <w:rPr>
          <w:rFonts w:ascii="Times New Roman" w:hAnsi="Times New Roman"/>
          <w:lang w:val="ru-RU"/>
        </w:rPr>
        <w:t>яч</w:t>
      </w:r>
      <w:proofErr w:type="spellEnd"/>
      <w:r w:rsidRPr="00E6452C">
        <w:rPr>
          <w:rFonts w:ascii="Times New Roman" w:hAnsi="Times New Roman"/>
          <w:lang w:val="ru-RU"/>
        </w:rPr>
        <w:t xml:space="preserve">. </w:t>
      </w:r>
      <w:proofErr w:type="spellStart"/>
      <w:r w:rsidRPr="00E6452C">
        <w:rPr>
          <w:rFonts w:ascii="Times New Roman" w:hAnsi="Times New Roman"/>
          <w:lang w:val="ru-RU"/>
        </w:rPr>
        <w:t>10кВ</w:t>
      </w:r>
      <w:proofErr w:type="spellEnd"/>
      <w:r w:rsidRPr="00E6452C">
        <w:rPr>
          <w:rFonts w:ascii="Times New Roman" w:hAnsi="Times New Roman"/>
          <w:lang w:val="ru-RU"/>
        </w:rPr>
        <w:t xml:space="preserve"> № 3 и № 8). Тип, сечение, исполнение кабелей 10 кВ определить проектом</w:t>
      </w:r>
      <w:r w:rsidR="0034072B">
        <w:rPr>
          <w:rFonts w:ascii="Times New Roman" w:hAnsi="Times New Roman"/>
          <w:lang w:val="ru-RU"/>
        </w:rPr>
        <w:t>;</w:t>
      </w:r>
    </w:p>
    <w:p w:rsidR="00540DF3" w:rsidRPr="00E6452C" w:rsidRDefault="00540DF3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Сечение жил и экрана кабельных линий проверить на соответствие токам короткого замыкания</w:t>
      </w:r>
      <w:r w:rsidR="00611A80">
        <w:rPr>
          <w:rFonts w:ascii="Times New Roman" w:hAnsi="Times New Roman"/>
          <w:lang w:val="ru-RU"/>
        </w:rPr>
        <w:t xml:space="preserve"> определить проектом</w:t>
      </w:r>
      <w:r w:rsidRPr="00E6452C">
        <w:rPr>
          <w:rFonts w:ascii="Times New Roman" w:hAnsi="Times New Roman"/>
          <w:lang w:val="ru-RU"/>
        </w:rPr>
        <w:t>.</w:t>
      </w:r>
    </w:p>
    <w:p w:rsidR="00540DF3" w:rsidRPr="00E6452C" w:rsidRDefault="00540DF3" w:rsidP="00611A80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Выполн</w:t>
      </w:r>
      <w:r w:rsidR="00611A80">
        <w:rPr>
          <w:rFonts w:ascii="Times New Roman" w:hAnsi="Times New Roman"/>
          <w:lang w:val="ru-RU"/>
        </w:rPr>
        <w:t>ить расчет</w:t>
      </w:r>
      <w:r w:rsidRPr="00E6452C">
        <w:rPr>
          <w:rFonts w:ascii="Times New Roman" w:hAnsi="Times New Roman"/>
          <w:lang w:val="ru-RU"/>
        </w:rPr>
        <w:t xml:space="preserve"> потребляемой реактивной мощности и в случае необходимости, предусмо</w:t>
      </w:r>
      <w:r w:rsidRPr="00E6452C">
        <w:rPr>
          <w:rFonts w:ascii="Times New Roman" w:hAnsi="Times New Roman"/>
          <w:lang w:val="ru-RU"/>
        </w:rPr>
        <w:t>т</w:t>
      </w:r>
      <w:r w:rsidRPr="00E6452C">
        <w:rPr>
          <w:rFonts w:ascii="Times New Roman" w:hAnsi="Times New Roman"/>
          <w:lang w:val="ru-RU"/>
        </w:rPr>
        <w:t>реть установку устройств компенсации реактивной мощности для обеспечения в точках подключ</w:t>
      </w:r>
      <w:r w:rsidRPr="00E6452C">
        <w:rPr>
          <w:rFonts w:ascii="Times New Roman" w:hAnsi="Times New Roman"/>
          <w:lang w:val="ru-RU"/>
        </w:rPr>
        <w:t>е</w:t>
      </w:r>
      <w:r w:rsidRPr="00E6452C">
        <w:rPr>
          <w:rFonts w:ascii="Times New Roman" w:hAnsi="Times New Roman"/>
          <w:lang w:val="ru-RU"/>
        </w:rPr>
        <w:t>ния  к электрической сети 10 кВ. Предельное значение реактивной мощности (</w:t>
      </w:r>
      <w:proofErr w:type="spellStart"/>
      <w:r w:rsidRPr="00E6452C">
        <w:rPr>
          <w:rFonts w:ascii="Times New Roman" w:hAnsi="Times New Roman"/>
        </w:rPr>
        <w:t>tq</w:t>
      </w:r>
      <w:proofErr w:type="spellEnd"/>
      <w:r w:rsidRPr="00E6452C">
        <w:rPr>
          <w:rFonts w:ascii="Times New Roman" w:hAnsi="Times New Roman"/>
          <w:lang w:val="ru-RU"/>
        </w:rPr>
        <w:t xml:space="preserve"> </w:t>
      </w:r>
      <w:r w:rsidRPr="00E6452C">
        <w:rPr>
          <w:rFonts w:ascii="Times New Roman" w:hAnsi="Times New Roman"/>
        </w:rPr>
        <w:sym w:font="Symbol" w:char="F06A"/>
      </w:r>
      <w:r w:rsidRPr="00E6452C">
        <w:rPr>
          <w:rFonts w:ascii="Times New Roman" w:hAnsi="Times New Roman"/>
          <w:lang w:val="ru-RU"/>
        </w:rPr>
        <w:t xml:space="preserve">) в соответствии с приказом </w:t>
      </w:r>
      <w:proofErr w:type="spellStart"/>
      <w:r w:rsidRPr="00E6452C">
        <w:rPr>
          <w:rFonts w:ascii="Times New Roman" w:hAnsi="Times New Roman"/>
          <w:lang w:val="ru-RU"/>
        </w:rPr>
        <w:t>Минпромэнерго</w:t>
      </w:r>
      <w:proofErr w:type="spellEnd"/>
      <w:r w:rsidRPr="00E6452C">
        <w:rPr>
          <w:rFonts w:ascii="Times New Roman" w:hAnsi="Times New Roman"/>
          <w:lang w:val="ru-RU"/>
        </w:rPr>
        <w:t xml:space="preserve"> РФ № 49 от </w:t>
      </w:r>
      <w:proofErr w:type="spellStart"/>
      <w:r w:rsidRPr="00E6452C">
        <w:rPr>
          <w:rFonts w:ascii="Times New Roman" w:hAnsi="Times New Roman"/>
          <w:lang w:val="ru-RU"/>
        </w:rPr>
        <w:t>22.02.2007г</w:t>
      </w:r>
      <w:proofErr w:type="spellEnd"/>
      <w:r w:rsidRPr="00E6452C">
        <w:rPr>
          <w:rFonts w:ascii="Times New Roman" w:hAnsi="Times New Roman"/>
          <w:lang w:val="ru-RU"/>
        </w:rPr>
        <w:t>. (не более 0,4)</w:t>
      </w:r>
    </w:p>
    <w:p w:rsidR="00540DF3" w:rsidRPr="00E6452C" w:rsidRDefault="00540DF3" w:rsidP="00611A80">
      <w:pPr>
        <w:ind w:left="426" w:firstLine="425"/>
        <w:jc w:val="both"/>
        <w:rPr>
          <w:rFonts w:ascii="Times New Roman" w:hAnsi="Times New Roman"/>
          <w:lang w:val="ru-RU"/>
        </w:rPr>
      </w:pPr>
      <w:proofErr w:type="gramStart"/>
      <w:r w:rsidRPr="00E6452C">
        <w:rPr>
          <w:rFonts w:ascii="Times New Roman" w:hAnsi="Times New Roman"/>
          <w:lang w:val="ru-RU"/>
        </w:rPr>
        <w:t xml:space="preserve">В </w:t>
      </w:r>
      <w:proofErr w:type="spellStart"/>
      <w:r w:rsidRPr="00E6452C">
        <w:rPr>
          <w:rFonts w:ascii="Times New Roman" w:hAnsi="Times New Roman"/>
          <w:lang w:val="ru-RU"/>
        </w:rPr>
        <w:t>яч</w:t>
      </w:r>
      <w:proofErr w:type="spellEnd"/>
      <w:r w:rsidRPr="00E6452C">
        <w:rPr>
          <w:rFonts w:ascii="Times New Roman" w:hAnsi="Times New Roman"/>
          <w:lang w:val="ru-RU"/>
        </w:rPr>
        <w:t xml:space="preserve">. 10 кВ </w:t>
      </w:r>
      <w:proofErr w:type="spellStart"/>
      <w:r w:rsidRPr="00E6452C">
        <w:rPr>
          <w:rFonts w:ascii="Times New Roman" w:hAnsi="Times New Roman"/>
          <w:lang w:val="ru-RU"/>
        </w:rPr>
        <w:t>ТП-6432</w:t>
      </w:r>
      <w:proofErr w:type="spellEnd"/>
      <w:r w:rsidRPr="00E6452C">
        <w:rPr>
          <w:rFonts w:ascii="Times New Roman" w:hAnsi="Times New Roman"/>
          <w:lang w:val="ru-RU"/>
        </w:rPr>
        <w:t xml:space="preserve"> (при реконструкции) в направлении к </w:t>
      </w:r>
      <w:proofErr w:type="spellStart"/>
      <w:r w:rsidRPr="00E6452C">
        <w:rPr>
          <w:rFonts w:ascii="Times New Roman" w:hAnsi="Times New Roman"/>
          <w:lang w:val="ru-RU"/>
        </w:rPr>
        <w:t>ТП-1252</w:t>
      </w:r>
      <w:proofErr w:type="spellEnd"/>
      <w:r w:rsidRPr="00E6452C">
        <w:rPr>
          <w:rFonts w:ascii="Times New Roman" w:hAnsi="Times New Roman"/>
          <w:lang w:val="ru-RU"/>
        </w:rPr>
        <w:t xml:space="preserve"> </w:t>
      </w:r>
      <w:r w:rsidR="00611A80">
        <w:rPr>
          <w:rFonts w:ascii="Times New Roman" w:hAnsi="Times New Roman"/>
          <w:lang w:val="ru-RU"/>
        </w:rPr>
        <w:t>предусмотреть</w:t>
      </w:r>
      <w:r w:rsidRPr="00E6452C">
        <w:rPr>
          <w:rFonts w:ascii="Times New Roman" w:hAnsi="Times New Roman"/>
          <w:lang w:val="ru-RU"/>
        </w:rPr>
        <w:t xml:space="preserve"> коммерч</w:t>
      </w:r>
      <w:r w:rsidRPr="00E6452C">
        <w:rPr>
          <w:rFonts w:ascii="Times New Roman" w:hAnsi="Times New Roman"/>
          <w:lang w:val="ru-RU"/>
        </w:rPr>
        <w:t>е</w:t>
      </w:r>
      <w:r w:rsidRPr="00E6452C">
        <w:rPr>
          <w:rFonts w:ascii="Times New Roman" w:hAnsi="Times New Roman"/>
          <w:lang w:val="ru-RU"/>
        </w:rPr>
        <w:t>ский (расчетный) учет активной и реактивной электрической энергии и мощности в соответствии с действующими «Правилами устройства электроустановок», «Правилами учета электрической эне</w:t>
      </w:r>
      <w:r w:rsidRPr="00E6452C">
        <w:rPr>
          <w:rFonts w:ascii="Times New Roman" w:hAnsi="Times New Roman"/>
          <w:lang w:val="ru-RU"/>
        </w:rPr>
        <w:t>р</w:t>
      </w:r>
      <w:r w:rsidRPr="00E6452C">
        <w:rPr>
          <w:rFonts w:ascii="Times New Roman" w:hAnsi="Times New Roman"/>
          <w:lang w:val="ru-RU"/>
        </w:rPr>
        <w:t>гии», «Правилами технической эксплуатации электроустановок потребителей», «Основными пол</w:t>
      </w:r>
      <w:r w:rsidRPr="00E6452C">
        <w:rPr>
          <w:rFonts w:ascii="Times New Roman" w:hAnsi="Times New Roman"/>
          <w:lang w:val="ru-RU"/>
        </w:rPr>
        <w:t>о</w:t>
      </w:r>
      <w:r w:rsidRPr="00E6452C">
        <w:rPr>
          <w:rFonts w:ascii="Times New Roman" w:hAnsi="Times New Roman"/>
          <w:lang w:val="ru-RU"/>
        </w:rPr>
        <w:t xml:space="preserve">жениями функционирования розничных рынков электрической энергии», </w:t>
      </w:r>
      <w:proofErr w:type="spellStart"/>
      <w:r w:rsidRPr="00E6452C">
        <w:rPr>
          <w:rFonts w:ascii="Times New Roman" w:hAnsi="Times New Roman"/>
          <w:lang w:val="ru-RU"/>
        </w:rPr>
        <w:t>ПП</w:t>
      </w:r>
      <w:proofErr w:type="spellEnd"/>
      <w:r w:rsidRPr="00E6452C">
        <w:rPr>
          <w:rFonts w:ascii="Times New Roman" w:hAnsi="Times New Roman"/>
          <w:lang w:val="ru-RU"/>
        </w:rPr>
        <w:t xml:space="preserve"> РФ №442 от </w:t>
      </w:r>
      <w:proofErr w:type="spellStart"/>
      <w:r w:rsidRPr="00E6452C">
        <w:rPr>
          <w:rFonts w:ascii="Times New Roman" w:hAnsi="Times New Roman"/>
          <w:lang w:val="ru-RU"/>
        </w:rPr>
        <w:t>04.05.2012г</w:t>
      </w:r>
      <w:proofErr w:type="spellEnd"/>
      <w:r w:rsidRPr="00E6452C">
        <w:rPr>
          <w:rFonts w:ascii="Times New Roman" w:hAnsi="Times New Roman"/>
          <w:lang w:val="ru-RU"/>
        </w:rPr>
        <w:t>., «Инструкцией по учету электроэнергии при ее пр</w:t>
      </w:r>
      <w:r w:rsidR="006A6D53" w:rsidRPr="00E6452C">
        <w:rPr>
          <w:rFonts w:ascii="Times New Roman" w:hAnsi="Times New Roman"/>
          <w:lang w:val="ru-RU"/>
        </w:rPr>
        <w:t>о</w:t>
      </w:r>
      <w:r w:rsidRPr="00E6452C">
        <w:rPr>
          <w:rFonts w:ascii="Times New Roman" w:hAnsi="Times New Roman"/>
          <w:lang w:val="ru-RU"/>
        </w:rPr>
        <w:t>изводстве, передаче и</w:t>
      </w:r>
      <w:proofErr w:type="gramEnd"/>
      <w:r w:rsidRPr="00E6452C">
        <w:rPr>
          <w:rFonts w:ascii="Times New Roman" w:hAnsi="Times New Roman"/>
          <w:lang w:val="ru-RU"/>
        </w:rPr>
        <w:t xml:space="preserve"> </w:t>
      </w:r>
      <w:proofErr w:type="gramStart"/>
      <w:r w:rsidRPr="00E6452C">
        <w:rPr>
          <w:rFonts w:ascii="Times New Roman" w:hAnsi="Times New Roman"/>
          <w:lang w:val="ru-RU"/>
        </w:rPr>
        <w:t>распредел</w:t>
      </w:r>
      <w:r w:rsidRPr="00E6452C">
        <w:rPr>
          <w:rFonts w:ascii="Times New Roman" w:hAnsi="Times New Roman"/>
          <w:lang w:val="ru-RU"/>
        </w:rPr>
        <w:t>е</w:t>
      </w:r>
      <w:r w:rsidRPr="00E6452C">
        <w:rPr>
          <w:rFonts w:ascii="Times New Roman" w:hAnsi="Times New Roman"/>
          <w:lang w:val="ru-RU"/>
        </w:rPr>
        <w:t>нии</w:t>
      </w:r>
      <w:proofErr w:type="gramEnd"/>
      <w:r w:rsidRPr="00E6452C">
        <w:rPr>
          <w:rFonts w:ascii="Times New Roman" w:hAnsi="Times New Roman"/>
          <w:lang w:val="ru-RU"/>
        </w:rPr>
        <w:t>» (</w:t>
      </w:r>
      <w:proofErr w:type="spellStart"/>
      <w:r w:rsidRPr="00E6452C">
        <w:rPr>
          <w:rFonts w:ascii="Times New Roman" w:hAnsi="Times New Roman"/>
          <w:lang w:val="ru-RU"/>
        </w:rPr>
        <w:t>РД</w:t>
      </w:r>
      <w:proofErr w:type="spellEnd"/>
      <w:r w:rsidRPr="00E6452C">
        <w:rPr>
          <w:rFonts w:ascii="Times New Roman" w:hAnsi="Times New Roman"/>
          <w:lang w:val="ru-RU"/>
        </w:rPr>
        <w:t xml:space="preserve"> 34.09.101.94).</w:t>
      </w:r>
    </w:p>
    <w:p w:rsidR="00540DF3" w:rsidRPr="00E6452C" w:rsidRDefault="001524D8" w:rsidP="00611A80">
      <w:pPr>
        <w:ind w:left="426" w:firstLine="425"/>
        <w:jc w:val="both"/>
        <w:rPr>
          <w:rFonts w:ascii="Times New Roman" w:hAnsi="Times New Roman"/>
          <w:lang w:val="ru-RU"/>
        </w:rPr>
      </w:pPr>
      <w:proofErr w:type="gramStart"/>
      <w:r w:rsidRPr="00E6452C">
        <w:rPr>
          <w:rFonts w:ascii="Times New Roman" w:hAnsi="Times New Roman"/>
          <w:lang w:val="ru-RU"/>
        </w:rPr>
        <w:t xml:space="preserve">Учет электрической энергии </w:t>
      </w:r>
      <w:r w:rsidR="00611A80">
        <w:rPr>
          <w:rFonts w:ascii="Times New Roman" w:hAnsi="Times New Roman"/>
          <w:lang w:val="ru-RU"/>
        </w:rPr>
        <w:t>пред</w:t>
      </w:r>
      <w:r w:rsidR="00E75CDB">
        <w:rPr>
          <w:rFonts w:ascii="Times New Roman" w:hAnsi="Times New Roman"/>
          <w:lang w:val="ru-RU"/>
        </w:rPr>
        <w:t>у</w:t>
      </w:r>
      <w:r w:rsidR="00611A80">
        <w:rPr>
          <w:rFonts w:ascii="Times New Roman" w:hAnsi="Times New Roman"/>
          <w:lang w:val="ru-RU"/>
        </w:rPr>
        <w:t>смотреть</w:t>
      </w:r>
      <w:r w:rsidRPr="00E6452C">
        <w:rPr>
          <w:rFonts w:ascii="Times New Roman" w:hAnsi="Times New Roman"/>
          <w:lang w:val="ru-RU"/>
        </w:rPr>
        <w:t xml:space="preserve"> с п</w:t>
      </w:r>
      <w:r w:rsidR="005A2CEE" w:rsidRPr="00E6452C">
        <w:rPr>
          <w:rFonts w:ascii="Times New Roman" w:hAnsi="Times New Roman"/>
          <w:lang w:val="ru-RU"/>
        </w:rPr>
        <w:t>р</w:t>
      </w:r>
      <w:r w:rsidRPr="00E6452C">
        <w:rPr>
          <w:rFonts w:ascii="Times New Roman" w:hAnsi="Times New Roman"/>
          <w:lang w:val="ru-RU"/>
        </w:rPr>
        <w:t xml:space="preserve">именением </w:t>
      </w:r>
      <w:r w:rsidR="005A2CEE" w:rsidRPr="00E6452C">
        <w:rPr>
          <w:rFonts w:ascii="Times New Roman" w:hAnsi="Times New Roman"/>
          <w:lang w:val="ru-RU"/>
        </w:rPr>
        <w:t>п</w:t>
      </w:r>
      <w:r w:rsidRPr="00E6452C">
        <w:rPr>
          <w:rFonts w:ascii="Times New Roman" w:hAnsi="Times New Roman"/>
          <w:lang w:val="ru-RU"/>
        </w:rPr>
        <w:t>риборов учета, позволяющих и</w:t>
      </w:r>
      <w:r w:rsidRPr="00E6452C">
        <w:rPr>
          <w:rFonts w:ascii="Times New Roman" w:hAnsi="Times New Roman"/>
          <w:lang w:val="ru-RU"/>
        </w:rPr>
        <w:t>з</w:t>
      </w:r>
      <w:r w:rsidRPr="00E6452C">
        <w:rPr>
          <w:rFonts w:ascii="Times New Roman" w:hAnsi="Times New Roman"/>
          <w:lang w:val="ru-RU"/>
        </w:rPr>
        <w:t xml:space="preserve">мерять почасовые объемы потребления электрической энергии, класса </w:t>
      </w:r>
      <w:r w:rsidR="005A2CEE" w:rsidRPr="00E6452C">
        <w:rPr>
          <w:rFonts w:ascii="Times New Roman" w:hAnsi="Times New Roman"/>
          <w:lang w:val="ru-RU"/>
        </w:rPr>
        <w:t>точности</w:t>
      </w:r>
      <w:r w:rsidRPr="00E6452C">
        <w:rPr>
          <w:rFonts w:ascii="Times New Roman" w:hAnsi="Times New Roman"/>
          <w:lang w:val="ru-RU"/>
        </w:rPr>
        <w:t xml:space="preserve"> 0,5</w:t>
      </w:r>
      <w:r w:rsidRPr="00E6452C">
        <w:rPr>
          <w:rFonts w:ascii="Times New Roman" w:hAnsi="Times New Roman"/>
        </w:rPr>
        <w:t>S</w:t>
      </w:r>
      <w:r w:rsidRPr="00E6452C">
        <w:rPr>
          <w:rFonts w:ascii="Times New Roman" w:hAnsi="Times New Roman"/>
          <w:lang w:val="ru-RU"/>
        </w:rPr>
        <w:t xml:space="preserve"> </w:t>
      </w:r>
      <w:r w:rsidR="005A2CEE" w:rsidRPr="00E6452C">
        <w:rPr>
          <w:rFonts w:ascii="Times New Roman" w:hAnsi="Times New Roman"/>
          <w:lang w:val="ru-RU"/>
        </w:rPr>
        <w:t>и выше, обе</w:t>
      </w:r>
      <w:r w:rsidR="005A2CEE" w:rsidRPr="00E6452C">
        <w:rPr>
          <w:rFonts w:ascii="Times New Roman" w:hAnsi="Times New Roman"/>
          <w:lang w:val="ru-RU"/>
        </w:rPr>
        <w:t>с</w:t>
      </w:r>
      <w:r w:rsidR="005A2CEE" w:rsidRPr="00E6452C">
        <w:rPr>
          <w:rFonts w:ascii="Times New Roman" w:hAnsi="Times New Roman"/>
          <w:lang w:val="ru-RU"/>
        </w:rPr>
        <w:t>печивающих хранение данных о почасовых объемах потребления электроэнергии за последние  120 дней и более и включе</w:t>
      </w:r>
      <w:r w:rsidR="00E75CDB">
        <w:rPr>
          <w:rFonts w:ascii="Times New Roman" w:hAnsi="Times New Roman"/>
          <w:lang w:val="ru-RU"/>
        </w:rPr>
        <w:t>ние их</w:t>
      </w:r>
      <w:r w:rsidR="005A2CEE" w:rsidRPr="00E6452C">
        <w:rPr>
          <w:rFonts w:ascii="Times New Roman" w:hAnsi="Times New Roman"/>
          <w:lang w:val="ru-RU"/>
        </w:rPr>
        <w:t xml:space="preserve"> в систему </w:t>
      </w:r>
      <w:proofErr w:type="spellStart"/>
      <w:r w:rsidR="005A2CEE" w:rsidRPr="00E6452C">
        <w:rPr>
          <w:rFonts w:ascii="Times New Roman" w:hAnsi="Times New Roman"/>
          <w:lang w:val="ru-RU"/>
        </w:rPr>
        <w:t>АСКУЭ</w:t>
      </w:r>
      <w:proofErr w:type="spellEnd"/>
      <w:r w:rsidR="005A2CEE" w:rsidRPr="00E6452C">
        <w:rPr>
          <w:rFonts w:ascii="Times New Roman" w:hAnsi="Times New Roman"/>
          <w:lang w:val="ru-RU"/>
        </w:rPr>
        <w:t>.</w:t>
      </w:r>
      <w:proofErr w:type="gramEnd"/>
    </w:p>
    <w:p w:rsidR="005A2CEE" w:rsidRPr="00E6452C" w:rsidRDefault="005A2CEE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Класс точности измерительных трансформаторов </w:t>
      </w:r>
      <w:r w:rsidR="00E35E3E" w:rsidRPr="00E6452C">
        <w:rPr>
          <w:rFonts w:ascii="Times New Roman" w:hAnsi="Times New Roman"/>
          <w:lang w:val="ru-RU"/>
        </w:rPr>
        <w:t>для подключения счетчиков расчетного учета должен быть не менее:</w:t>
      </w:r>
    </w:p>
    <w:p w:rsidR="00E35E3E" w:rsidRPr="00E6452C" w:rsidRDefault="00F82661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- трансформаторов тока 0,5</w:t>
      </w:r>
      <w:r w:rsidRPr="00E6452C">
        <w:rPr>
          <w:rFonts w:ascii="Times New Roman" w:hAnsi="Times New Roman"/>
        </w:rPr>
        <w:t>S</w:t>
      </w:r>
      <w:r w:rsidRPr="00E6452C">
        <w:rPr>
          <w:rFonts w:ascii="Times New Roman" w:hAnsi="Times New Roman"/>
          <w:lang w:val="ru-RU"/>
        </w:rPr>
        <w:t>;</w:t>
      </w:r>
    </w:p>
    <w:p w:rsidR="00F82661" w:rsidRPr="00E6452C" w:rsidRDefault="00F82661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- трансформаторов напряжения 0,5</w:t>
      </w:r>
    </w:p>
    <w:p w:rsidR="00F82661" w:rsidRPr="00E6452C" w:rsidRDefault="00F82661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с обязательной пломбировкой контактов вторичных измерительных цепей.</w:t>
      </w:r>
    </w:p>
    <w:p w:rsidR="00F82661" w:rsidRPr="00E6452C" w:rsidRDefault="00F82661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Все средства измерения должны быть внесены в Государственный реестр средств измерений РФ и иметь действующие свидетельства о поверке.</w:t>
      </w:r>
    </w:p>
    <w:p w:rsidR="00F82661" w:rsidRPr="00E6452C" w:rsidRDefault="00E75CDB" w:rsidP="00E75CDB">
      <w:pPr>
        <w:ind w:left="426" w:firstLine="42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Предусмотреть</w:t>
      </w:r>
      <w:r w:rsidR="00F82661" w:rsidRPr="00E6452C">
        <w:rPr>
          <w:rFonts w:ascii="Times New Roman" w:hAnsi="Times New Roman"/>
          <w:lang w:val="ru-RU"/>
        </w:rPr>
        <w:t xml:space="preserve"> защиту средств коммерческого учета (измерительных цепей, измерительных трансформаторов тока, электросчетчиков, концентраторов и др.) от несанкционированного доступа на физическом и программном уровнях.</w:t>
      </w:r>
    </w:p>
    <w:p w:rsidR="00A74FBD" w:rsidRPr="00E6452C" w:rsidRDefault="00A74FBD" w:rsidP="00E75CDB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 w:rsidRPr="00E6452C">
        <w:rPr>
          <w:rFonts w:ascii="Times New Roman" w:hAnsi="Times New Roman"/>
          <w:color w:val="000000"/>
          <w:lang w:val="ru-RU"/>
        </w:rPr>
        <w:t>Точки присоединения (вводные распределительные устройства, линии электропередачи, баз</w:t>
      </w:r>
      <w:r w:rsidRPr="00E6452C">
        <w:rPr>
          <w:rFonts w:ascii="Times New Roman" w:hAnsi="Times New Roman"/>
          <w:color w:val="000000"/>
          <w:lang w:val="ru-RU"/>
        </w:rPr>
        <w:t>о</w:t>
      </w:r>
      <w:r w:rsidRPr="00E6452C">
        <w:rPr>
          <w:rFonts w:ascii="Times New Roman" w:hAnsi="Times New Roman"/>
          <w:color w:val="000000"/>
          <w:lang w:val="ru-RU"/>
        </w:rPr>
        <w:t xml:space="preserve">вые подстанции, генераторы) и максимальная мощность 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энергопринимающих</w:t>
      </w:r>
      <w:proofErr w:type="spellEnd"/>
      <w:r w:rsidRPr="00E6452C">
        <w:rPr>
          <w:rFonts w:ascii="Times New Roman" w:hAnsi="Times New Roman"/>
          <w:color w:val="000000"/>
          <w:lang w:val="ru-RU"/>
        </w:rPr>
        <w:t xml:space="preserve"> устройств по каждой точке присоединения, (кВт):</w:t>
      </w:r>
    </w:p>
    <w:p w:rsidR="00A74FBD" w:rsidRPr="00E6452C" w:rsidRDefault="00A74FBD" w:rsidP="00E6452C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 w:rsidRPr="00E6452C">
        <w:rPr>
          <w:rFonts w:ascii="Times New Roman" w:hAnsi="Times New Roman"/>
          <w:color w:val="000000"/>
          <w:lang w:val="ru-RU"/>
        </w:rPr>
        <w:t xml:space="preserve">- 1 и 2 секции шин 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РУ-10</w:t>
      </w:r>
      <w:proofErr w:type="spellEnd"/>
      <w:r w:rsidRPr="00E6452C">
        <w:rPr>
          <w:rFonts w:ascii="Times New Roman" w:hAnsi="Times New Roman"/>
          <w:color w:val="000000"/>
          <w:lang w:val="ru-RU"/>
        </w:rPr>
        <w:t xml:space="preserve"> кВ 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ТП-1252</w:t>
      </w:r>
      <w:proofErr w:type="spellEnd"/>
      <w:r w:rsidRPr="00E6452C">
        <w:rPr>
          <w:rFonts w:ascii="Times New Roman" w:hAnsi="Times New Roman"/>
          <w:color w:val="000000"/>
          <w:lang w:val="ru-RU"/>
        </w:rPr>
        <w:t xml:space="preserve"> (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3415,3кВт</w:t>
      </w:r>
      <w:proofErr w:type="spellEnd"/>
      <w:r w:rsidRPr="00E6452C">
        <w:rPr>
          <w:rFonts w:ascii="Times New Roman" w:hAnsi="Times New Roman"/>
          <w:color w:val="000000"/>
          <w:lang w:val="ru-RU"/>
        </w:rPr>
        <w:t>);</w:t>
      </w:r>
    </w:p>
    <w:p w:rsidR="00A74FBD" w:rsidRPr="00E6452C" w:rsidRDefault="00A74FBD" w:rsidP="00E6452C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 w:rsidRPr="00E6452C">
        <w:rPr>
          <w:rFonts w:ascii="Times New Roman" w:hAnsi="Times New Roman"/>
          <w:color w:val="000000"/>
          <w:lang w:val="ru-RU"/>
        </w:rPr>
        <w:t xml:space="preserve">- 1 и 2 секции шин 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РУ-10</w:t>
      </w:r>
      <w:proofErr w:type="spellEnd"/>
      <w:r w:rsidRPr="00E6452C">
        <w:rPr>
          <w:rFonts w:ascii="Times New Roman" w:hAnsi="Times New Roman"/>
          <w:color w:val="000000"/>
          <w:lang w:val="ru-RU"/>
        </w:rPr>
        <w:t xml:space="preserve"> кВ 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РП-127</w:t>
      </w:r>
      <w:proofErr w:type="spellEnd"/>
      <w:r w:rsidRPr="00E6452C">
        <w:rPr>
          <w:rFonts w:ascii="Times New Roman" w:hAnsi="Times New Roman"/>
          <w:color w:val="000000"/>
          <w:lang w:val="ru-RU"/>
        </w:rPr>
        <w:t xml:space="preserve"> (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3415,3кВт</w:t>
      </w:r>
      <w:proofErr w:type="spellEnd"/>
      <w:r w:rsidRPr="00E6452C">
        <w:rPr>
          <w:rFonts w:ascii="Times New Roman" w:hAnsi="Times New Roman"/>
          <w:color w:val="000000"/>
          <w:lang w:val="ru-RU"/>
        </w:rPr>
        <w:t>).</w:t>
      </w:r>
    </w:p>
    <w:p w:rsidR="00A74FBD" w:rsidRPr="00E6452C" w:rsidRDefault="00A74FBD" w:rsidP="00E6452C">
      <w:pPr>
        <w:pStyle w:val="afffffd"/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Категория надежности электроснабжения </w:t>
      </w:r>
      <w:proofErr w:type="spellStart"/>
      <w:r w:rsidRPr="00E6452C">
        <w:rPr>
          <w:rFonts w:ascii="Times New Roman" w:hAnsi="Times New Roman"/>
          <w:lang w:val="ru-RU"/>
        </w:rPr>
        <w:t>энергопринимающих</w:t>
      </w:r>
      <w:proofErr w:type="spellEnd"/>
      <w:r w:rsidRPr="00E6452C">
        <w:rPr>
          <w:rFonts w:ascii="Times New Roman" w:hAnsi="Times New Roman"/>
          <w:lang w:val="ru-RU"/>
        </w:rPr>
        <w:t xml:space="preserve"> устройств – </w:t>
      </w:r>
      <w:r w:rsidRPr="00E6452C">
        <w:rPr>
          <w:rFonts w:ascii="Times New Roman" w:hAnsi="Times New Roman"/>
        </w:rPr>
        <w:t>II</w:t>
      </w:r>
      <w:r w:rsidRPr="00E6452C">
        <w:rPr>
          <w:rFonts w:ascii="Times New Roman" w:hAnsi="Times New Roman"/>
          <w:lang w:val="ru-RU"/>
        </w:rPr>
        <w:t xml:space="preserve"> (вторая).</w:t>
      </w:r>
    </w:p>
    <w:p w:rsidR="00A74FBD" w:rsidRPr="00E6452C" w:rsidRDefault="00A74FBD" w:rsidP="00E6452C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 w:rsidRPr="00E6452C">
        <w:rPr>
          <w:rFonts w:ascii="Times New Roman" w:hAnsi="Times New Roman"/>
          <w:color w:val="000000"/>
          <w:lang w:val="ru-RU"/>
        </w:rPr>
        <w:t xml:space="preserve">Основной источник питания ГРУ-10 кВ </w:t>
      </w:r>
      <w:proofErr w:type="gramStart"/>
      <w:r w:rsidRPr="00E6452C">
        <w:rPr>
          <w:rFonts w:ascii="Times New Roman" w:hAnsi="Times New Roman"/>
          <w:color w:val="000000"/>
          <w:lang w:val="ru-RU"/>
        </w:rPr>
        <w:t>Уфимской</w:t>
      </w:r>
      <w:proofErr w:type="gramEnd"/>
      <w:r w:rsidRPr="00E6452C">
        <w:rPr>
          <w:rFonts w:ascii="Times New Roman" w:hAnsi="Times New Roman"/>
          <w:color w:val="000000"/>
          <w:lang w:val="ru-RU"/>
        </w:rPr>
        <w:t xml:space="preserve"> ТЭЦ-2</w:t>
      </w:r>
    </w:p>
    <w:p w:rsidR="00A74FBD" w:rsidRPr="00E6452C" w:rsidRDefault="00A74FBD" w:rsidP="00E6452C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 w:rsidRPr="00E6452C">
        <w:rPr>
          <w:rFonts w:ascii="Times New Roman" w:hAnsi="Times New Roman"/>
          <w:color w:val="000000"/>
          <w:lang w:val="ru-RU"/>
        </w:rPr>
        <w:t xml:space="preserve">Резервный источник питания ГРУ-10 кВ </w:t>
      </w:r>
      <w:proofErr w:type="gramStart"/>
      <w:r w:rsidRPr="00E6452C">
        <w:rPr>
          <w:rFonts w:ascii="Times New Roman" w:hAnsi="Times New Roman"/>
          <w:color w:val="000000"/>
          <w:lang w:val="ru-RU"/>
        </w:rPr>
        <w:t>Уфимской</w:t>
      </w:r>
      <w:proofErr w:type="gramEnd"/>
      <w:r w:rsidRPr="00E6452C">
        <w:rPr>
          <w:rFonts w:ascii="Times New Roman" w:hAnsi="Times New Roman"/>
          <w:color w:val="000000"/>
          <w:lang w:val="ru-RU"/>
        </w:rPr>
        <w:t xml:space="preserve"> ТЭЦ-2</w:t>
      </w:r>
    </w:p>
    <w:p w:rsidR="00A74FBD" w:rsidRPr="00E6452C" w:rsidRDefault="00A74FBD" w:rsidP="00E6452C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 w:rsidRPr="00E6452C">
        <w:rPr>
          <w:rFonts w:ascii="Times New Roman" w:hAnsi="Times New Roman"/>
          <w:color w:val="000000"/>
          <w:lang w:val="ru-RU"/>
        </w:rPr>
        <w:t>Класс напряжения электрических сетей, к которым осуществляется технологическое присоед</w:t>
      </w:r>
      <w:r w:rsidRPr="00E6452C">
        <w:rPr>
          <w:rFonts w:ascii="Times New Roman" w:hAnsi="Times New Roman"/>
          <w:color w:val="000000"/>
          <w:lang w:val="ru-RU"/>
        </w:rPr>
        <w:t>и</w:t>
      </w:r>
      <w:r w:rsidRPr="00E6452C">
        <w:rPr>
          <w:rFonts w:ascii="Times New Roman" w:hAnsi="Times New Roman"/>
          <w:color w:val="000000"/>
          <w:lang w:val="ru-RU"/>
        </w:rPr>
        <w:t xml:space="preserve">нение </w:t>
      </w:r>
      <w:proofErr w:type="spellStart"/>
      <w:r w:rsidRPr="00E6452C">
        <w:rPr>
          <w:rFonts w:ascii="Times New Roman" w:hAnsi="Times New Roman"/>
          <w:color w:val="000000"/>
          <w:lang w:val="ru-RU"/>
        </w:rPr>
        <w:t>_________</w:t>
      </w:r>
      <w:r w:rsidRPr="00E6452C">
        <w:rPr>
          <w:rFonts w:ascii="Times New Roman" w:hAnsi="Times New Roman"/>
          <w:color w:val="000000"/>
          <w:u w:val="single"/>
          <w:lang w:val="ru-RU"/>
        </w:rPr>
        <w:t>10</w:t>
      </w:r>
      <w:proofErr w:type="spellEnd"/>
      <w:r w:rsidRPr="00E6452C">
        <w:rPr>
          <w:rFonts w:ascii="Times New Roman" w:hAnsi="Times New Roman"/>
          <w:color w:val="000000"/>
          <w:u w:val="single"/>
          <w:lang w:val="ru-RU"/>
        </w:rPr>
        <w:t xml:space="preserve"> кВ</w:t>
      </w:r>
      <w:r w:rsidRPr="00E6452C">
        <w:rPr>
          <w:rFonts w:ascii="Times New Roman" w:hAnsi="Times New Roman"/>
          <w:color w:val="000000"/>
          <w:lang w:val="ru-RU"/>
        </w:rPr>
        <w:t>___________</w:t>
      </w:r>
    </w:p>
    <w:p w:rsidR="007C3FF7" w:rsidRPr="00E6452C" w:rsidRDefault="007C3FF7" w:rsidP="00E6452C">
      <w:pPr>
        <w:pStyle w:val="afffffd"/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Максимальная мощность </w:t>
      </w:r>
      <w:proofErr w:type="spellStart"/>
      <w:r w:rsidRPr="00E6452C">
        <w:rPr>
          <w:rFonts w:ascii="Times New Roman" w:hAnsi="Times New Roman"/>
          <w:lang w:val="ru-RU"/>
        </w:rPr>
        <w:t>энергопринимающих</w:t>
      </w:r>
      <w:proofErr w:type="spellEnd"/>
      <w:r w:rsidRPr="00E6452C">
        <w:rPr>
          <w:rFonts w:ascii="Times New Roman" w:hAnsi="Times New Roman"/>
          <w:lang w:val="ru-RU"/>
        </w:rPr>
        <w:t xml:space="preserve"> устройств 3415,3 кВт. </w:t>
      </w:r>
    </w:p>
    <w:p w:rsidR="00A74FBD" w:rsidRPr="00E6452C" w:rsidRDefault="00F41D5C" w:rsidP="00E6452C">
      <w:pPr>
        <w:ind w:left="426" w:right="23" w:firstLine="425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Предусмотреть при необходимости у</w:t>
      </w:r>
      <w:r w:rsidR="00A74FBD" w:rsidRPr="00E6452C">
        <w:rPr>
          <w:rFonts w:ascii="Times New Roman" w:hAnsi="Times New Roman"/>
          <w:color w:val="000000"/>
          <w:lang w:val="ru-RU"/>
        </w:rPr>
        <w:t xml:space="preserve">становку, расчет и настройку средств </w:t>
      </w:r>
      <w:proofErr w:type="spellStart"/>
      <w:r w:rsidR="00A74FBD" w:rsidRPr="00E6452C">
        <w:rPr>
          <w:rFonts w:ascii="Times New Roman" w:hAnsi="Times New Roman"/>
          <w:color w:val="000000"/>
          <w:lang w:val="ru-RU"/>
        </w:rPr>
        <w:t>РЗ</w:t>
      </w:r>
      <w:proofErr w:type="spellEnd"/>
      <w:r w:rsidR="00A74FBD" w:rsidRPr="00E6452C">
        <w:rPr>
          <w:rFonts w:ascii="Times New Roman" w:hAnsi="Times New Roman"/>
          <w:color w:val="000000"/>
          <w:lang w:val="ru-RU"/>
        </w:rPr>
        <w:t xml:space="preserve"> и</w:t>
      </w:r>
      <w:proofErr w:type="gramStart"/>
      <w:r w:rsidR="00A74FBD" w:rsidRPr="00E6452C">
        <w:rPr>
          <w:rFonts w:ascii="Times New Roman" w:hAnsi="Times New Roman"/>
          <w:color w:val="000000"/>
          <w:lang w:val="ru-RU"/>
        </w:rPr>
        <w:t xml:space="preserve"> А</w:t>
      </w:r>
      <w:proofErr w:type="gramEnd"/>
      <w:r w:rsidR="00A74FBD" w:rsidRPr="00E6452C">
        <w:rPr>
          <w:rFonts w:ascii="Times New Roman" w:hAnsi="Times New Roman"/>
          <w:color w:val="000000"/>
          <w:lang w:val="ru-RU"/>
        </w:rPr>
        <w:t xml:space="preserve"> в ячейках 10 кВ </w:t>
      </w:r>
      <w:proofErr w:type="spellStart"/>
      <w:r w:rsidR="00A74FBD" w:rsidRPr="00E6452C">
        <w:rPr>
          <w:rFonts w:ascii="Times New Roman" w:hAnsi="Times New Roman"/>
          <w:color w:val="000000"/>
          <w:lang w:val="ru-RU"/>
        </w:rPr>
        <w:t>ТП-6432</w:t>
      </w:r>
      <w:proofErr w:type="spellEnd"/>
      <w:r w:rsidR="00A74FBD" w:rsidRPr="00E6452C">
        <w:rPr>
          <w:rFonts w:ascii="Times New Roman" w:hAnsi="Times New Roman"/>
          <w:color w:val="000000"/>
          <w:lang w:val="ru-RU"/>
        </w:rPr>
        <w:t xml:space="preserve"> (в направлении к вновь строящейся трансформаторной подстанции заявителя)</w:t>
      </w:r>
      <w:r w:rsidR="000A78E8">
        <w:rPr>
          <w:rFonts w:ascii="Times New Roman" w:hAnsi="Times New Roman"/>
          <w:color w:val="000000"/>
          <w:lang w:val="ru-RU"/>
        </w:rPr>
        <w:t>.</w:t>
      </w:r>
    </w:p>
    <w:p w:rsidR="003A5C5F" w:rsidRDefault="003A5C5F" w:rsidP="00D42AA4">
      <w:pPr>
        <w:ind w:left="426" w:firstLine="42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Рассмотреть схему заземления экранов с одной стороны </w:t>
      </w:r>
      <w:r w:rsidR="00D42AA4">
        <w:rPr>
          <w:rFonts w:ascii="Times New Roman" w:hAnsi="Times New Roman"/>
          <w:lang w:val="ru-RU"/>
        </w:rPr>
        <w:t xml:space="preserve">с установкой </w:t>
      </w:r>
      <w:proofErr w:type="spellStart"/>
      <w:r w:rsidR="00D42AA4">
        <w:rPr>
          <w:rFonts w:ascii="Times New Roman" w:hAnsi="Times New Roman"/>
          <w:lang w:val="ru-RU"/>
        </w:rPr>
        <w:t>КК-ОПН</w:t>
      </w:r>
      <w:proofErr w:type="spellEnd"/>
      <w:r w:rsidR="00D42AA4">
        <w:rPr>
          <w:rFonts w:ascii="Times New Roman" w:hAnsi="Times New Roman"/>
          <w:lang w:val="ru-RU"/>
        </w:rPr>
        <w:t xml:space="preserve"> </w:t>
      </w:r>
      <w:proofErr w:type="gramStart"/>
      <w:r>
        <w:rPr>
          <w:rFonts w:ascii="Times New Roman" w:hAnsi="Times New Roman"/>
          <w:lang w:val="ru-RU"/>
        </w:rPr>
        <w:t>обеспечива</w:t>
      </w:r>
      <w:r>
        <w:rPr>
          <w:rFonts w:ascii="Times New Roman" w:hAnsi="Times New Roman"/>
          <w:lang w:val="ru-RU"/>
        </w:rPr>
        <w:t>ю</w:t>
      </w:r>
      <w:r>
        <w:rPr>
          <w:rFonts w:ascii="Times New Roman" w:hAnsi="Times New Roman"/>
          <w:lang w:val="ru-RU"/>
        </w:rPr>
        <w:t>щий</w:t>
      </w:r>
      <w:proofErr w:type="gramEnd"/>
      <w:r>
        <w:rPr>
          <w:rFonts w:ascii="Times New Roman" w:hAnsi="Times New Roman"/>
          <w:lang w:val="ru-RU"/>
        </w:rPr>
        <w:t xml:space="preserve"> при </w:t>
      </w:r>
      <w:proofErr w:type="spellStart"/>
      <w:r>
        <w:rPr>
          <w:rFonts w:ascii="Times New Roman" w:hAnsi="Times New Roman"/>
          <w:lang w:val="ru-RU"/>
        </w:rPr>
        <w:t>КЗ</w:t>
      </w:r>
      <w:proofErr w:type="spellEnd"/>
      <w:r>
        <w:rPr>
          <w:rFonts w:ascii="Times New Roman" w:hAnsi="Times New Roman"/>
          <w:lang w:val="ru-RU"/>
        </w:rPr>
        <w:t xml:space="preserve"> наведенное на экране </w:t>
      </w:r>
      <w:r w:rsidR="00D42AA4">
        <w:rPr>
          <w:rFonts w:ascii="Times New Roman" w:hAnsi="Times New Roman"/>
          <w:lang w:val="ru-RU"/>
        </w:rPr>
        <w:t>напряжение промышленной частоты, и прокладку вдоль кабел</w:t>
      </w:r>
      <w:r w:rsidR="00D42AA4">
        <w:rPr>
          <w:rFonts w:ascii="Times New Roman" w:hAnsi="Times New Roman"/>
          <w:lang w:val="ru-RU"/>
        </w:rPr>
        <w:t>ь</w:t>
      </w:r>
      <w:r w:rsidR="00D42AA4">
        <w:rPr>
          <w:rFonts w:ascii="Times New Roman" w:hAnsi="Times New Roman"/>
          <w:lang w:val="ru-RU"/>
        </w:rPr>
        <w:t>ной линии специальной эквипотенциальной проводящей шины.</w:t>
      </w:r>
    </w:p>
    <w:p w:rsidR="00AA7685" w:rsidRPr="00E6452C" w:rsidRDefault="00AA7685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Схему реконструкции кабельных линий проводить с использованием существующих</w:t>
      </w:r>
      <w:r w:rsidR="00A74FBD" w:rsidRPr="00E6452C">
        <w:rPr>
          <w:rFonts w:ascii="Times New Roman" w:hAnsi="Times New Roman"/>
          <w:lang w:val="ru-RU"/>
        </w:rPr>
        <w:t xml:space="preserve"> кабельных ниток. </w:t>
      </w:r>
      <w:r w:rsidRPr="00E6452C">
        <w:rPr>
          <w:rFonts w:ascii="Times New Roman" w:hAnsi="Times New Roman"/>
          <w:lang w:val="ru-RU"/>
        </w:rPr>
        <w:t xml:space="preserve"> </w:t>
      </w:r>
    </w:p>
    <w:p w:rsidR="00B47737" w:rsidRPr="00E6452C" w:rsidRDefault="00B47737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Проект с</w:t>
      </w:r>
      <w:r w:rsidR="00720F6F" w:rsidRPr="00E6452C">
        <w:rPr>
          <w:rFonts w:ascii="Times New Roman" w:hAnsi="Times New Roman"/>
          <w:lang w:val="ru-RU"/>
        </w:rPr>
        <w:t>огласова</w:t>
      </w:r>
      <w:r w:rsidRPr="00E6452C">
        <w:rPr>
          <w:rFonts w:ascii="Times New Roman" w:hAnsi="Times New Roman"/>
          <w:lang w:val="ru-RU"/>
        </w:rPr>
        <w:t>ть с заказчиком ООО «</w:t>
      </w:r>
      <w:proofErr w:type="spellStart"/>
      <w:r w:rsidRPr="00E6452C">
        <w:rPr>
          <w:rFonts w:ascii="Times New Roman" w:hAnsi="Times New Roman"/>
          <w:lang w:val="ru-RU"/>
        </w:rPr>
        <w:t>ГИП-Энерго</w:t>
      </w:r>
      <w:proofErr w:type="spellEnd"/>
      <w:r w:rsidRPr="00E6452C">
        <w:rPr>
          <w:rFonts w:ascii="Times New Roman" w:hAnsi="Times New Roman"/>
          <w:lang w:val="ru-RU"/>
        </w:rPr>
        <w:t xml:space="preserve">», </w:t>
      </w:r>
      <w:r w:rsidR="00720F6F" w:rsidRPr="00E6452C">
        <w:rPr>
          <w:rFonts w:ascii="Times New Roman" w:hAnsi="Times New Roman"/>
          <w:lang w:val="ru-RU"/>
        </w:rPr>
        <w:t xml:space="preserve">ПО </w:t>
      </w:r>
      <w:proofErr w:type="spellStart"/>
      <w:r w:rsidR="00720F6F" w:rsidRPr="00E6452C">
        <w:rPr>
          <w:rFonts w:ascii="Times New Roman" w:hAnsi="Times New Roman"/>
          <w:lang w:val="ru-RU"/>
        </w:rPr>
        <w:t>УГЭС</w:t>
      </w:r>
      <w:proofErr w:type="spellEnd"/>
      <w:r w:rsidR="00720F6F" w:rsidRPr="00E6452C">
        <w:rPr>
          <w:rFonts w:ascii="Times New Roman" w:hAnsi="Times New Roman"/>
          <w:lang w:val="ru-RU"/>
        </w:rPr>
        <w:t xml:space="preserve"> ООО «</w:t>
      </w:r>
      <w:proofErr w:type="spellStart"/>
      <w:r w:rsidR="00720F6F" w:rsidRPr="00E6452C">
        <w:rPr>
          <w:rFonts w:ascii="Times New Roman" w:hAnsi="Times New Roman"/>
          <w:lang w:val="ru-RU"/>
        </w:rPr>
        <w:t>Башкирэнерго</w:t>
      </w:r>
      <w:proofErr w:type="spellEnd"/>
      <w:r w:rsidR="00720F6F" w:rsidRPr="00E6452C">
        <w:rPr>
          <w:rFonts w:ascii="Times New Roman" w:hAnsi="Times New Roman"/>
          <w:lang w:val="ru-RU"/>
        </w:rPr>
        <w:t>»</w:t>
      </w:r>
      <w:r w:rsidRPr="00E6452C">
        <w:rPr>
          <w:rFonts w:ascii="Times New Roman" w:hAnsi="Times New Roman"/>
          <w:lang w:val="ru-RU"/>
        </w:rPr>
        <w:t xml:space="preserve"> и др</w:t>
      </w:r>
      <w:r w:rsidRPr="00E6452C">
        <w:rPr>
          <w:rFonts w:ascii="Times New Roman" w:hAnsi="Times New Roman"/>
          <w:lang w:val="ru-RU"/>
        </w:rPr>
        <w:t>у</w:t>
      </w:r>
      <w:r w:rsidRPr="00E6452C">
        <w:rPr>
          <w:rFonts w:ascii="Times New Roman" w:hAnsi="Times New Roman"/>
          <w:lang w:val="ru-RU"/>
        </w:rPr>
        <w:t>гими заинтересованными организациями в установленном порядке.</w:t>
      </w:r>
    </w:p>
    <w:p w:rsidR="005A3750" w:rsidRPr="00E6452C" w:rsidRDefault="007C3FF7" w:rsidP="00E6452C">
      <w:pPr>
        <w:ind w:left="426" w:firstLine="425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Согласова</w:t>
      </w:r>
      <w:r w:rsidR="00F41D5C">
        <w:rPr>
          <w:rFonts w:ascii="Times New Roman" w:hAnsi="Times New Roman"/>
          <w:lang w:val="ru-RU"/>
        </w:rPr>
        <w:t>ть</w:t>
      </w:r>
      <w:r w:rsidRPr="00E6452C">
        <w:rPr>
          <w:rFonts w:ascii="Times New Roman" w:hAnsi="Times New Roman"/>
          <w:lang w:val="ru-RU"/>
        </w:rPr>
        <w:t xml:space="preserve"> пусков</w:t>
      </w:r>
      <w:r w:rsidR="00F41D5C">
        <w:rPr>
          <w:rFonts w:ascii="Times New Roman" w:hAnsi="Times New Roman"/>
          <w:lang w:val="ru-RU"/>
        </w:rPr>
        <w:t>ую</w:t>
      </w:r>
      <w:r w:rsidRPr="00E6452C">
        <w:rPr>
          <w:rFonts w:ascii="Times New Roman" w:hAnsi="Times New Roman"/>
          <w:lang w:val="ru-RU"/>
        </w:rPr>
        <w:t xml:space="preserve"> схем</w:t>
      </w:r>
      <w:r w:rsidR="00F41D5C">
        <w:rPr>
          <w:rFonts w:ascii="Times New Roman" w:hAnsi="Times New Roman"/>
          <w:lang w:val="ru-RU"/>
        </w:rPr>
        <w:t>у</w:t>
      </w:r>
      <w:r w:rsidR="00B47737" w:rsidRPr="00E6452C">
        <w:rPr>
          <w:rFonts w:ascii="Times New Roman" w:hAnsi="Times New Roman"/>
          <w:lang w:val="ru-RU"/>
        </w:rPr>
        <w:t xml:space="preserve"> </w:t>
      </w:r>
      <w:r w:rsidRPr="00E6452C">
        <w:rPr>
          <w:rFonts w:ascii="Times New Roman" w:hAnsi="Times New Roman"/>
          <w:lang w:val="ru-RU"/>
        </w:rPr>
        <w:t>с заказчиком ООО «</w:t>
      </w:r>
      <w:proofErr w:type="spellStart"/>
      <w:r w:rsidRPr="00E6452C">
        <w:rPr>
          <w:rFonts w:ascii="Times New Roman" w:hAnsi="Times New Roman"/>
          <w:lang w:val="ru-RU"/>
        </w:rPr>
        <w:t>ГИП-Энерго</w:t>
      </w:r>
      <w:proofErr w:type="spellEnd"/>
      <w:r w:rsidRPr="00E6452C">
        <w:rPr>
          <w:rFonts w:ascii="Times New Roman" w:hAnsi="Times New Roman"/>
          <w:lang w:val="ru-RU"/>
        </w:rPr>
        <w:t>», ПО «</w:t>
      </w:r>
      <w:proofErr w:type="spellStart"/>
      <w:r w:rsidRPr="00E6452C">
        <w:rPr>
          <w:rFonts w:ascii="Times New Roman" w:hAnsi="Times New Roman"/>
          <w:lang w:val="ru-RU"/>
        </w:rPr>
        <w:t>УГЭС</w:t>
      </w:r>
      <w:proofErr w:type="spellEnd"/>
      <w:r w:rsidRPr="00E6452C">
        <w:rPr>
          <w:rFonts w:ascii="Times New Roman" w:hAnsi="Times New Roman"/>
          <w:lang w:val="ru-RU"/>
        </w:rPr>
        <w:t>» ООО «</w:t>
      </w:r>
      <w:proofErr w:type="spellStart"/>
      <w:r w:rsidRPr="00E6452C">
        <w:rPr>
          <w:rFonts w:ascii="Times New Roman" w:hAnsi="Times New Roman"/>
          <w:lang w:val="ru-RU"/>
        </w:rPr>
        <w:t>Башки</w:t>
      </w:r>
      <w:r w:rsidRPr="00E6452C">
        <w:rPr>
          <w:rFonts w:ascii="Times New Roman" w:hAnsi="Times New Roman"/>
          <w:lang w:val="ru-RU"/>
        </w:rPr>
        <w:t>р</w:t>
      </w:r>
      <w:r w:rsidRPr="00E6452C">
        <w:rPr>
          <w:rFonts w:ascii="Times New Roman" w:hAnsi="Times New Roman"/>
          <w:lang w:val="ru-RU"/>
        </w:rPr>
        <w:t>энерго</w:t>
      </w:r>
      <w:proofErr w:type="spellEnd"/>
      <w:r w:rsidRPr="00E6452C">
        <w:rPr>
          <w:rFonts w:ascii="Times New Roman" w:hAnsi="Times New Roman"/>
          <w:lang w:val="ru-RU"/>
        </w:rPr>
        <w:t>».</w:t>
      </w:r>
    </w:p>
    <w:p w:rsidR="00676016" w:rsidRPr="00676016" w:rsidRDefault="0034072B" w:rsidP="0044361D">
      <w:pPr>
        <w:tabs>
          <w:tab w:val="left" w:pos="851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676016">
        <w:rPr>
          <w:rFonts w:ascii="Times New Roman" w:hAnsi="Times New Roman"/>
          <w:lang w:val="ru-RU"/>
        </w:rPr>
        <w:t>Выполнить топографическую съемку в масштабе 1:500 для проектирования сетей 10 кВ эле</w:t>
      </w:r>
      <w:r w:rsidR="00676016" w:rsidRPr="00676016">
        <w:rPr>
          <w:rFonts w:ascii="Times New Roman" w:hAnsi="Times New Roman"/>
          <w:lang w:val="ru-RU"/>
        </w:rPr>
        <w:t>к</w:t>
      </w:r>
      <w:r w:rsidR="00676016" w:rsidRPr="00676016">
        <w:rPr>
          <w:rFonts w:ascii="Times New Roman" w:hAnsi="Times New Roman"/>
          <w:lang w:val="ru-RU"/>
        </w:rPr>
        <w:t>троснабжения;</w:t>
      </w:r>
    </w:p>
    <w:p w:rsidR="00676016" w:rsidRPr="00676016" w:rsidRDefault="00D23A23" w:rsidP="00D23A23">
      <w:pPr>
        <w:tabs>
          <w:tab w:val="left" w:pos="851"/>
        </w:tabs>
        <w:spacing w:before="100" w:beforeAutospacing="1" w:after="100" w:afterAutospacing="1"/>
        <w:ind w:left="426"/>
        <w:contextualSpacing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ab/>
      </w:r>
      <w:r w:rsidR="00676016" w:rsidRPr="00676016">
        <w:rPr>
          <w:rFonts w:ascii="Times New Roman" w:hAnsi="Times New Roman"/>
          <w:lang w:val="ru-RU"/>
        </w:rPr>
        <w:t xml:space="preserve">Проектирование прокладки кабельных линий 10 кВ от </w:t>
      </w:r>
      <w:proofErr w:type="spellStart"/>
      <w:r w:rsidR="00676016" w:rsidRPr="00676016">
        <w:rPr>
          <w:rFonts w:ascii="Times New Roman" w:hAnsi="Times New Roman"/>
          <w:lang w:val="ru-RU"/>
        </w:rPr>
        <w:t>РУ-10кВ</w:t>
      </w:r>
      <w:proofErr w:type="spellEnd"/>
      <w:r w:rsidR="00676016" w:rsidRPr="00676016">
        <w:rPr>
          <w:rFonts w:ascii="Times New Roman" w:hAnsi="Times New Roman"/>
          <w:lang w:val="ru-RU"/>
        </w:rPr>
        <w:t xml:space="preserve"> </w:t>
      </w:r>
      <w:proofErr w:type="spellStart"/>
      <w:r w:rsidR="00676016" w:rsidRPr="00676016">
        <w:rPr>
          <w:rFonts w:ascii="Times New Roman" w:hAnsi="Times New Roman"/>
          <w:lang w:val="ru-RU"/>
        </w:rPr>
        <w:t>ТП-1</w:t>
      </w:r>
      <w:r w:rsidR="009245FD">
        <w:rPr>
          <w:rFonts w:ascii="Times New Roman" w:hAnsi="Times New Roman"/>
          <w:lang w:val="ru-RU"/>
        </w:rPr>
        <w:t>280</w:t>
      </w:r>
      <w:proofErr w:type="spellEnd"/>
      <w:r w:rsidR="00676016" w:rsidRPr="00676016">
        <w:rPr>
          <w:rFonts w:ascii="Times New Roman" w:hAnsi="Times New Roman"/>
          <w:lang w:val="ru-RU"/>
        </w:rPr>
        <w:t xml:space="preserve"> </w:t>
      </w:r>
      <w:r w:rsidR="009245FD">
        <w:rPr>
          <w:rFonts w:ascii="Times New Roman" w:hAnsi="Times New Roman"/>
          <w:lang w:val="ru-RU"/>
        </w:rPr>
        <w:t xml:space="preserve">(ул. </w:t>
      </w:r>
      <w:proofErr w:type="spellStart"/>
      <w:r w:rsidR="009245FD">
        <w:rPr>
          <w:rFonts w:ascii="Times New Roman" w:hAnsi="Times New Roman"/>
          <w:lang w:val="ru-RU"/>
        </w:rPr>
        <w:t>Ферина</w:t>
      </w:r>
      <w:proofErr w:type="spellEnd"/>
      <w:r w:rsidR="009245FD">
        <w:rPr>
          <w:rFonts w:ascii="Times New Roman" w:hAnsi="Times New Roman"/>
          <w:lang w:val="ru-RU"/>
        </w:rPr>
        <w:t xml:space="preserve"> д. 20/1) </w:t>
      </w:r>
      <w:r w:rsidR="00676016" w:rsidRPr="00676016">
        <w:rPr>
          <w:rFonts w:ascii="Times New Roman" w:hAnsi="Times New Roman"/>
          <w:lang w:val="ru-RU"/>
        </w:rPr>
        <w:t xml:space="preserve">до </w:t>
      </w:r>
      <w:proofErr w:type="spellStart"/>
      <w:r w:rsidR="00676016" w:rsidRPr="00676016">
        <w:rPr>
          <w:rFonts w:ascii="Times New Roman" w:hAnsi="Times New Roman"/>
          <w:lang w:val="ru-RU"/>
        </w:rPr>
        <w:t>РУ-10кВ</w:t>
      </w:r>
      <w:proofErr w:type="spellEnd"/>
      <w:r w:rsidR="00676016" w:rsidRPr="00676016">
        <w:rPr>
          <w:rFonts w:ascii="Times New Roman" w:hAnsi="Times New Roman"/>
          <w:lang w:val="ru-RU"/>
        </w:rPr>
        <w:t xml:space="preserve"> </w:t>
      </w:r>
      <w:r w:rsidR="009245FD">
        <w:rPr>
          <w:rFonts w:ascii="Times New Roman" w:hAnsi="Times New Roman"/>
          <w:lang w:val="ru-RU"/>
        </w:rPr>
        <w:t xml:space="preserve"> </w:t>
      </w:r>
      <w:proofErr w:type="spellStart"/>
      <w:r w:rsidR="009245FD">
        <w:rPr>
          <w:rFonts w:ascii="Times New Roman" w:hAnsi="Times New Roman"/>
          <w:lang w:val="ru-RU"/>
        </w:rPr>
        <w:t>РП-127</w:t>
      </w:r>
      <w:proofErr w:type="spellEnd"/>
      <w:r w:rsidR="009245FD">
        <w:rPr>
          <w:rFonts w:ascii="Times New Roman" w:hAnsi="Times New Roman"/>
          <w:lang w:val="ru-RU"/>
        </w:rPr>
        <w:t xml:space="preserve"> (ул. </w:t>
      </w:r>
      <w:proofErr w:type="gramStart"/>
      <w:r w:rsidR="009245FD">
        <w:rPr>
          <w:rFonts w:ascii="Times New Roman" w:hAnsi="Times New Roman"/>
          <w:lang w:val="ru-RU"/>
        </w:rPr>
        <w:t>Транспортная</w:t>
      </w:r>
      <w:proofErr w:type="gramEnd"/>
      <w:r w:rsidR="009245FD">
        <w:rPr>
          <w:rFonts w:ascii="Times New Roman" w:hAnsi="Times New Roman"/>
          <w:lang w:val="ru-RU"/>
        </w:rPr>
        <w:t xml:space="preserve"> д. 49/3)  в соответствии техническим</w:t>
      </w:r>
      <w:r w:rsidR="009245FD" w:rsidRPr="00E6452C">
        <w:rPr>
          <w:rFonts w:ascii="Times New Roman" w:hAnsi="Times New Roman"/>
          <w:lang w:val="ru-RU"/>
        </w:rPr>
        <w:t xml:space="preserve"> у</w:t>
      </w:r>
      <w:r w:rsidR="009245FD" w:rsidRPr="00E6452C">
        <w:rPr>
          <w:rFonts w:ascii="Times New Roman" w:hAnsi="Times New Roman"/>
          <w:lang w:val="ru-RU"/>
        </w:rPr>
        <w:t>с</w:t>
      </w:r>
      <w:r w:rsidR="009245FD" w:rsidRPr="00E6452C">
        <w:rPr>
          <w:rFonts w:ascii="Times New Roman" w:hAnsi="Times New Roman"/>
          <w:lang w:val="ru-RU"/>
        </w:rPr>
        <w:t>ловия</w:t>
      </w:r>
      <w:r w:rsidR="009245FD">
        <w:rPr>
          <w:rFonts w:ascii="Times New Roman" w:hAnsi="Times New Roman"/>
          <w:lang w:val="ru-RU"/>
        </w:rPr>
        <w:t>м</w:t>
      </w:r>
      <w:r w:rsidR="009245FD" w:rsidRPr="00E6452C">
        <w:rPr>
          <w:rFonts w:ascii="Times New Roman" w:hAnsi="Times New Roman"/>
          <w:lang w:val="ru-RU"/>
        </w:rPr>
        <w:t xml:space="preserve"> № </w:t>
      </w:r>
      <w:proofErr w:type="spellStart"/>
      <w:r w:rsidR="009245FD">
        <w:rPr>
          <w:rFonts w:ascii="Times New Roman" w:hAnsi="Times New Roman"/>
          <w:lang w:val="ru-RU"/>
        </w:rPr>
        <w:t>16-10-04409-04-01-ТЭЦ-2</w:t>
      </w:r>
      <w:proofErr w:type="spellEnd"/>
      <w:r w:rsidR="009245FD">
        <w:rPr>
          <w:rFonts w:ascii="Times New Roman" w:hAnsi="Times New Roman"/>
          <w:lang w:val="ru-RU"/>
        </w:rPr>
        <w:t xml:space="preserve"> от </w:t>
      </w:r>
      <w:proofErr w:type="spellStart"/>
      <w:r w:rsidR="009245FD">
        <w:rPr>
          <w:rFonts w:ascii="Times New Roman" w:hAnsi="Times New Roman"/>
          <w:lang w:val="ru-RU"/>
        </w:rPr>
        <w:t>15</w:t>
      </w:r>
      <w:r w:rsidR="009245FD" w:rsidRPr="00E6452C">
        <w:rPr>
          <w:rFonts w:ascii="Times New Roman" w:hAnsi="Times New Roman"/>
          <w:lang w:val="ru-RU"/>
        </w:rPr>
        <w:t>.0</w:t>
      </w:r>
      <w:r w:rsidR="009245FD">
        <w:rPr>
          <w:rFonts w:ascii="Times New Roman" w:hAnsi="Times New Roman"/>
          <w:lang w:val="ru-RU"/>
        </w:rPr>
        <w:t>4</w:t>
      </w:r>
      <w:r w:rsidR="009245FD" w:rsidRPr="00E6452C">
        <w:rPr>
          <w:rFonts w:ascii="Times New Roman" w:hAnsi="Times New Roman"/>
          <w:lang w:val="ru-RU"/>
        </w:rPr>
        <w:t>.2016г</w:t>
      </w:r>
      <w:proofErr w:type="spellEnd"/>
      <w:r w:rsidR="009245FD">
        <w:rPr>
          <w:rFonts w:ascii="Times New Roman" w:hAnsi="Times New Roman"/>
          <w:lang w:val="ru-RU"/>
        </w:rPr>
        <w:t>.</w:t>
      </w:r>
      <w:r w:rsidR="00676016" w:rsidRPr="00676016">
        <w:rPr>
          <w:rFonts w:ascii="Times New Roman" w:hAnsi="Times New Roman"/>
          <w:lang w:val="ru-RU"/>
        </w:rPr>
        <w:t>;</w:t>
      </w:r>
    </w:p>
    <w:p w:rsidR="00676016" w:rsidRPr="00676016" w:rsidRDefault="00D23A23" w:rsidP="00D23A23">
      <w:pPr>
        <w:tabs>
          <w:tab w:val="left" w:pos="851"/>
        </w:tabs>
        <w:spacing w:before="100" w:beforeAutospacing="1" w:after="100" w:afterAutospacing="1"/>
        <w:ind w:left="426"/>
        <w:contextualSpacing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676016">
        <w:rPr>
          <w:rFonts w:ascii="Times New Roman" w:hAnsi="Times New Roman"/>
          <w:lang w:val="ru-RU"/>
        </w:rPr>
        <w:t xml:space="preserve">Проектирование </w:t>
      </w:r>
      <w:r w:rsidR="00427BA2">
        <w:rPr>
          <w:rFonts w:ascii="Times New Roman" w:hAnsi="Times New Roman"/>
          <w:lang w:val="ru-RU"/>
        </w:rPr>
        <w:t xml:space="preserve">ячеек в </w:t>
      </w:r>
      <w:proofErr w:type="spellStart"/>
      <w:r w:rsidR="00676016" w:rsidRPr="00676016">
        <w:rPr>
          <w:rFonts w:ascii="Times New Roman" w:hAnsi="Times New Roman"/>
          <w:lang w:val="ru-RU"/>
        </w:rPr>
        <w:t>ТП-</w:t>
      </w:r>
      <w:r w:rsidR="00427BA2">
        <w:rPr>
          <w:rFonts w:ascii="Times New Roman" w:hAnsi="Times New Roman"/>
          <w:lang w:val="ru-RU"/>
        </w:rPr>
        <w:t>6432</w:t>
      </w:r>
      <w:proofErr w:type="spellEnd"/>
      <w:r w:rsidR="00676016" w:rsidRPr="00676016">
        <w:rPr>
          <w:rFonts w:ascii="Times New Roman" w:hAnsi="Times New Roman"/>
          <w:lang w:val="ru-RU"/>
        </w:rPr>
        <w:t>/10/</w:t>
      </w:r>
      <w:proofErr w:type="spellStart"/>
      <w:r w:rsidR="00676016" w:rsidRPr="00676016">
        <w:rPr>
          <w:rFonts w:ascii="Times New Roman" w:hAnsi="Times New Roman"/>
          <w:lang w:val="ru-RU"/>
        </w:rPr>
        <w:t>0</w:t>
      </w:r>
      <w:r w:rsidR="002E46D0">
        <w:rPr>
          <w:rFonts w:ascii="Times New Roman" w:hAnsi="Times New Roman"/>
          <w:lang w:val="ru-RU"/>
        </w:rPr>
        <w:t>,</w:t>
      </w:r>
      <w:r w:rsidR="00676016" w:rsidRPr="00676016">
        <w:rPr>
          <w:rFonts w:ascii="Times New Roman" w:hAnsi="Times New Roman"/>
          <w:lang w:val="ru-RU"/>
        </w:rPr>
        <w:t>4кВ</w:t>
      </w:r>
      <w:proofErr w:type="spellEnd"/>
      <w:r w:rsidR="00676016" w:rsidRPr="00676016">
        <w:rPr>
          <w:rFonts w:ascii="Times New Roman" w:hAnsi="Times New Roman"/>
          <w:lang w:val="ru-RU"/>
        </w:rPr>
        <w:t>;</w:t>
      </w:r>
    </w:p>
    <w:p w:rsidR="00676016" w:rsidRPr="00676016" w:rsidRDefault="00D23A23" w:rsidP="00D23A23">
      <w:pPr>
        <w:tabs>
          <w:tab w:val="left" w:pos="851"/>
        </w:tabs>
        <w:spacing w:before="100" w:beforeAutospacing="1" w:after="100" w:afterAutospacing="1"/>
        <w:ind w:left="426"/>
        <w:contextualSpacing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676016">
        <w:rPr>
          <w:rFonts w:ascii="Times New Roman" w:hAnsi="Times New Roman"/>
          <w:lang w:val="ru-RU"/>
        </w:rPr>
        <w:t xml:space="preserve">Проектирование электрооборудования </w:t>
      </w:r>
      <w:proofErr w:type="spellStart"/>
      <w:r w:rsidR="00676016" w:rsidRPr="00676016">
        <w:rPr>
          <w:rFonts w:ascii="Times New Roman" w:hAnsi="Times New Roman"/>
          <w:lang w:val="ru-RU"/>
        </w:rPr>
        <w:t>ТП-</w:t>
      </w:r>
      <w:r w:rsidR="002E46D0">
        <w:rPr>
          <w:rFonts w:ascii="Times New Roman" w:hAnsi="Times New Roman"/>
          <w:lang w:val="ru-RU"/>
        </w:rPr>
        <w:t>6432</w:t>
      </w:r>
      <w:proofErr w:type="spellEnd"/>
      <w:r w:rsidR="00676016" w:rsidRPr="00676016">
        <w:rPr>
          <w:rFonts w:ascii="Times New Roman" w:hAnsi="Times New Roman"/>
          <w:lang w:val="ru-RU"/>
        </w:rPr>
        <w:t>/10/0</w:t>
      </w:r>
      <w:r w:rsidR="002E46D0">
        <w:rPr>
          <w:rFonts w:ascii="Times New Roman" w:hAnsi="Times New Roman"/>
          <w:lang w:val="ru-RU"/>
        </w:rPr>
        <w:t>,</w:t>
      </w:r>
      <w:r w:rsidR="00676016" w:rsidRPr="00676016">
        <w:rPr>
          <w:rFonts w:ascii="Times New Roman" w:hAnsi="Times New Roman"/>
          <w:lang w:val="ru-RU"/>
        </w:rPr>
        <w:t>4 кВ</w:t>
      </w:r>
      <w:r w:rsidR="00FF1843">
        <w:rPr>
          <w:rFonts w:ascii="Times New Roman" w:hAnsi="Times New Roman"/>
          <w:lang w:val="ru-RU"/>
        </w:rPr>
        <w:t>;</w:t>
      </w:r>
    </w:p>
    <w:p w:rsidR="00676016" w:rsidRPr="00676016" w:rsidRDefault="00D23A23" w:rsidP="00D23A23">
      <w:pPr>
        <w:tabs>
          <w:tab w:val="left" w:pos="851"/>
        </w:tabs>
        <w:spacing w:before="100" w:beforeAutospacing="1" w:after="100" w:afterAutospacing="1"/>
        <w:ind w:left="426"/>
        <w:contextualSpacing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676016">
        <w:rPr>
          <w:rFonts w:ascii="Times New Roman" w:hAnsi="Times New Roman"/>
          <w:lang w:val="ru-RU"/>
        </w:rPr>
        <w:t xml:space="preserve">Проектирование системы </w:t>
      </w:r>
      <w:proofErr w:type="spellStart"/>
      <w:r w:rsidR="00676016" w:rsidRPr="00676016">
        <w:rPr>
          <w:rFonts w:ascii="Times New Roman" w:hAnsi="Times New Roman"/>
          <w:lang w:val="ru-RU"/>
        </w:rPr>
        <w:t>АИИСКУЭ</w:t>
      </w:r>
      <w:proofErr w:type="spellEnd"/>
      <w:r w:rsidR="00676016" w:rsidRPr="00676016">
        <w:rPr>
          <w:rFonts w:ascii="Times New Roman" w:hAnsi="Times New Roman"/>
          <w:lang w:val="ru-RU"/>
        </w:rPr>
        <w:t xml:space="preserve"> на всех отходящих </w:t>
      </w:r>
      <w:r w:rsidR="00FF1843">
        <w:rPr>
          <w:rFonts w:ascii="Times New Roman" w:hAnsi="Times New Roman"/>
          <w:lang w:val="ru-RU"/>
        </w:rPr>
        <w:t xml:space="preserve">и  входящих </w:t>
      </w:r>
      <w:r w:rsidR="00676016" w:rsidRPr="00676016">
        <w:rPr>
          <w:rFonts w:ascii="Times New Roman" w:hAnsi="Times New Roman"/>
          <w:lang w:val="ru-RU"/>
        </w:rPr>
        <w:t xml:space="preserve">линиях проектируемой </w:t>
      </w:r>
      <w:proofErr w:type="spellStart"/>
      <w:r w:rsidR="00676016" w:rsidRPr="00676016">
        <w:rPr>
          <w:rFonts w:ascii="Times New Roman" w:hAnsi="Times New Roman"/>
          <w:lang w:val="ru-RU"/>
        </w:rPr>
        <w:t>ТП-</w:t>
      </w:r>
      <w:r w:rsidR="00FF1843">
        <w:rPr>
          <w:rFonts w:ascii="Times New Roman" w:hAnsi="Times New Roman"/>
          <w:lang w:val="ru-RU"/>
        </w:rPr>
        <w:t>6432</w:t>
      </w:r>
      <w:proofErr w:type="spellEnd"/>
      <w:r w:rsidR="00676016" w:rsidRPr="00676016">
        <w:rPr>
          <w:rFonts w:ascii="Times New Roman" w:hAnsi="Times New Roman"/>
          <w:lang w:val="ru-RU"/>
        </w:rPr>
        <w:t>/10/0,4;</w:t>
      </w:r>
    </w:p>
    <w:p w:rsidR="00D9450F" w:rsidRPr="00676016" w:rsidRDefault="00D23A23" w:rsidP="00D23A23">
      <w:pPr>
        <w:tabs>
          <w:tab w:val="left" w:pos="851"/>
        </w:tabs>
        <w:spacing w:before="100" w:beforeAutospacing="1" w:after="100" w:afterAutospacing="1"/>
        <w:ind w:left="426"/>
        <w:contextualSpacing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676016">
        <w:rPr>
          <w:rFonts w:ascii="Times New Roman" w:hAnsi="Times New Roman"/>
          <w:lang w:val="ru-RU"/>
        </w:rPr>
        <w:t>Выполнение и согласование расчета релейной защиты и автоматики для вновь проклады</w:t>
      </w:r>
      <w:r w:rsidR="00D9450F">
        <w:rPr>
          <w:rFonts w:ascii="Times New Roman" w:hAnsi="Times New Roman"/>
          <w:lang w:val="ru-RU"/>
        </w:rPr>
        <w:t>ваемых с</w:t>
      </w:r>
      <w:r w:rsidR="00D9450F">
        <w:rPr>
          <w:rFonts w:ascii="Times New Roman" w:hAnsi="Times New Roman"/>
          <w:lang w:val="ru-RU"/>
        </w:rPr>
        <w:t>е</w:t>
      </w:r>
      <w:r w:rsidR="00D9450F">
        <w:rPr>
          <w:rFonts w:ascii="Times New Roman" w:hAnsi="Times New Roman"/>
          <w:lang w:val="ru-RU"/>
        </w:rPr>
        <w:t>тей 10 кВ</w:t>
      </w:r>
      <w:r w:rsidR="00676016" w:rsidRPr="00676016">
        <w:rPr>
          <w:rFonts w:ascii="Times New Roman" w:hAnsi="Times New Roman"/>
          <w:lang w:val="ru-RU"/>
        </w:rPr>
        <w:t>;</w:t>
      </w:r>
    </w:p>
    <w:p w:rsidR="00676016" w:rsidRPr="0034072B" w:rsidRDefault="00D23A23" w:rsidP="00D23A23">
      <w:pPr>
        <w:tabs>
          <w:tab w:val="left" w:pos="851"/>
        </w:tabs>
        <w:spacing w:before="100" w:beforeAutospacing="1" w:after="100" w:afterAutospacing="1"/>
        <w:ind w:left="426"/>
        <w:contextualSpacing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34072B">
        <w:rPr>
          <w:rFonts w:ascii="Times New Roman" w:hAnsi="Times New Roman"/>
          <w:lang w:val="ru-RU"/>
        </w:rPr>
        <w:t>Согласование всей проектной документации</w:t>
      </w:r>
      <w:proofErr w:type="gramStart"/>
      <w:r w:rsidR="00676016" w:rsidRPr="0034072B">
        <w:rPr>
          <w:rFonts w:ascii="Times New Roman" w:hAnsi="Times New Roman"/>
          <w:lang w:val="ru-RU"/>
        </w:rPr>
        <w:t xml:space="preserve"> :</w:t>
      </w:r>
      <w:proofErr w:type="gramEnd"/>
    </w:p>
    <w:p w:rsidR="00676016" w:rsidRPr="00676016" w:rsidRDefault="00676016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  <w:lang w:val="ru-RU"/>
        </w:rPr>
        <w:t xml:space="preserve">- в управлении </w:t>
      </w:r>
      <w:proofErr w:type="spellStart"/>
      <w:r w:rsidRPr="00676016">
        <w:rPr>
          <w:rFonts w:ascii="Times New Roman" w:hAnsi="Times New Roman"/>
          <w:lang w:val="ru-RU"/>
        </w:rPr>
        <w:t>Ростехнадзора</w:t>
      </w:r>
      <w:proofErr w:type="spellEnd"/>
      <w:r w:rsidRPr="00676016">
        <w:rPr>
          <w:rFonts w:ascii="Times New Roman" w:hAnsi="Times New Roman"/>
          <w:lang w:val="ru-RU"/>
        </w:rPr>
        <w:t>;</w:t>
      </w:r>
    </w:p>
    <w:p w:rsidR="00676016" w:rsidRPr="00676016" w:rsidRDefault="00676016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  <w:lang w:val="ru-RU"/>
        </w:rPr>
        <w:t>- в ООО «</w:t>
      </w:r>
      <w:proofErr w:type="spellStart"/>
      <w:r w:rsidR="00FF1843">
        <w:rPr>
          <w:rFonts w:ascii="Times New Roman" w:hAnsi="Times New Roman"/>
          <w:lang w:val="ru-RU"/>
        </w:rPr>
        <w:t>Башкирэнерго</w:t>
      </w:r>
      <w:proofErr w:type="spellEnd"/>
      <w:r w:rsidRPr="00676016">
        <w:rPr>
          <w:rFonts w:ascii="Times New Roman" w:hAnsi="Times New Roman"/>
          <w:lang w:val="ru-RU"/>
        </w:rPr>
        <w:t>»;</w:t>
      </w:r>
    </w:p>
    <w:p w:rsidR="00676016" w:rsidRPr="00676016" w:rsidRDefault="00676016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  <w:lang w:val="ru-RU"/>
        </w:rPr>
        <w:t xml:space="preserve">- в отделе архитектуры Администрации </w:t>
      </w:r>
      <w:proofErr w:type="gramStart"/>
      <w:r w:rsidRPr="00676016">
        <w:rPr>
          <w:rFonts w:ascii="Times New Roman" w:hAnsi="Times New Roman"/>
          <w:lang w:val="ru-RU"/>
        </w:rPr>
        <w:t>г</w:t>
      </w:r>
      <w:proofErr w:type="gramEnd"/>
      <w:r w:rsidRPr="00676016">
        <w:rPr>
          <w:rFonts w:ascii="Times New Roman" w:hAnsi="Times New Roman"/>
          <w:lang w:val="ru-RU"/>
        </w:rPr>
        <w:t xml:space="preserve">. </w:t>
      </w:r>
      <w:r w:rsidR="00FF1843">
        <w:rPr>
          <w:rFonts w:ascii="Times New Roman" w:hAnsi="Times New Roman"/>
          <w:lang w:val="ru-RU"/>
        </w:rPr>
        <w:t>Уфы</w:t>
      </w:r>
      <w:r w:rsidRPr="00676016">
        <w:rPr>
          <w:rFonts w:ascii="Times New Roman" w:hAnsi="Times New Roman"/>
          <w:lang w:val="ru-RU"/>
        </w:rPr>
        <w:t>;</w:t>
      </w:r>
    </w:p>
    <w:p w:rsidR="00676016" w:rsidRDefault="00676016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</w:rPr>
        <w:t xml:space="preserve">- </w:t>
      </w:r>
      <w:proofErr w:type="gramStart"/>
      <w:r w:rsidRPr="00676016">
        <w:rPr>
          <w:rFonts w:ascii="Times New Roman" w:hAnsi="Times New Roman"/>
        </w:rPr>
        <w:t>в</w:t>
      </w:r>
      <w:proofErr w:type="gramEnd"/>
      <w:r w:rsidRPr="00676016">
        <w:rPr>
          <w:rFonts w:ascii="Times New Roman" w:hAnsi="Times New Roman"/>
        </w:rPr>
        <w:t xml:space="preserve"> </w:t>
      </w:r>
      <w:r w:rsidR="00FF1843">
        <w:rPr>
          <w:rFonts w:ascii="Times New Roman" w:hAnsi="Times New Roman"/>
          <w:lang w:val="ru-RU"/>
        </w:rPr>
        <w:t xml:space="preserve">ООО </w:t>
      </w:r>
      <w:r w:rsidRPr="00676016">
        <w:rPr>
          <w:rFonts w:ascii="Times New Roman" w:hAnsi="Times New Roman"/>
        </w:rPr>
        <w:t>«</w:t>
      </w:r>
      <w:proofErr w:type="spellStart"/>
      <w:r w:rsidR="00FF1843">
        <w:rPr>
          <w:rFonts w:ascii="Times New Roman" w:hAnsi="Times New Roman"/>
          <w:lang w:val="ru-RU"/>
        </w:rPr>
        <w:t>ГИП-Энерго</w:t>
      </w:r>
      <w:proofErr w:type="spellEnd"/>
      <w:r w:rsidRPr="00676016">
        <w:rPr>
          <w:rFonts w:ascii="Times New Roman" w:hAnsi="Times New Roman"/>
        </w:rPr>
        <w:t>»;</w:t>
      </w:r>
    </w:p>
    <w:p w:rsidR="007776DA" w:rsidRDefault="007776DA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и другими службами города Уфы.</w:t>
      </w:r>
    </w:p>
    <w:p w:rsidR="00676016" w:rsidRPr="0034072B" w:rsidRDefault="00D23A23" w:rsidP="007A1AF5">
      <w:pPr>
        <w:tabs>
          <w:tab w:val="left" w:pos="851"/>
        </w:tabs>
        <w:spacing w:before="100" w:beforeAutospacing="1" w:after="100" w:afterAutospacing="1"/>
        <w:ind w:left="425"/>
        <w:contextualSpacing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34072B">
        <w:rPr>
          <w:rFonts w:ascii="Times New Roman" w:hAnsi="Times New Roman"/>
          <w:lang w:val="ru-RU"/>
        </w:rPr>
        <w:t xml:space="preserve">Оформление </w:t>
      </w:r>
      <w:proofErr w:type="gramStart"/>
      <w:r w:rsidR="00676016" w:rsidRPr="0034072B">
        <w:rPr>
          <w:rFonts w:ascii="Times New Roman" w:hAnsi="Times New Roman"/>
          <w:lang w:val="ru-RU"/>
        </w:rPr>
        <w:t>акта выбора трасс кабельных линий</w:t>
      </w:r>
      <w:proofErr w:type="gramEnd"/>
      <w:r w:rsidR="00676016" w:rsidRPr="0034072B">
        <w:rPr>
          <w:rFonts w:ascii="Times New Roman" w:hAnsi="Times New Roman"/>
          <w:lang w:val="ru-RU"/>
        </w:rPr>
        <w:t xml:space="preserve"> от </w:t>
      </w:r>
      <w:proofErr w:type="spellStart"/>
      <w:r w:rsidR="00676016" w:rsidRPr="0034072B">
        <w:rPr>
          <w:rFonts w:ascii="Times New Roman" w:hAnsi="Times New Roman"/>
          <w:lang w:val="ru-RU"/>
        </w:rPr>
        <w:t>ТП-</w:t>
      </w:r>
      <w:r w:rsidR="007776DA" w:rsidRPr="0034072B">
        <w:rPr>
          <w:rFonts w:ascii="Times New Roman" w:hAnsi="Times New Roman"/>
          <w:lang w:val="ru-RU"/>
        </w:rPr>
        <w:t>1280</w:t>
      </w:r>
      <w:proofErr w:type="spellEnd"/>
      <w:r w:rsidR="00676016" w:rsidRPr="0034072B">
        <w:rPr>
          <w:rFonts w:ascii="Times New Roman" w:hAnsi="Times New Roman"/>
          <w:lang w:val="ru-RU"/>
        </w:rPr>
        <w:t xml:space="preserve"> до</w:t>
      </w:r>
      <w:r w:rsidR="007776DA" w:rsidRPr="0034072B">
        <w:rPr>
          <w:rFonts w:ascii="Times New Roman" w:hAnsi="Times New Roman"/>
          <w:lang w:val="ru-RU"/>
        </w:rPr>
        <w:t xml:space="preserve"> </w:t>
      </w:r>
      <w:proofErr w:type="spellStart"/>
      <w:r w:rsidR="007776DA" w:rsidRPr="0034072B">
        <w:rPr>
          <w:rFonts w:ascii="Times New Roman" w:hAnsi="Times New Roman"/>
          <w:lang w:val="ru-RU"/>
        </w:rPr>
        <w:t>РП-127</w:t>
      </w:r>
      <w:proofErr w:type="spellEnd"/>
      <w:r w:rsidR="007776DA" w:rsidRPr="0034072B">
        <w:rPr>
          <w:rFonts w:ascii="Times New Roman" w:hAnsi="Times New Roman"/>
          <w:lang w:val="ru-RU"/>
        </w:rPr>
        <w:t>.</w:t>
      </w:r>
    </w:p>
    <w:p w:rsidR="00676016" w:rsidRPr="00676016" w:rsidRDefault="00D23A23" w:rsidP="007A1AF5">
      <w:pPr>
        <w:tabs>
          <w:tab w:val="left" w:pos="851"/>
        </w:tabs>
        <w:spacing w:before="100" w:beforeAutospacing="1" w:after="100" w:afterAutospacing="1"/>
        <w:ind w:left="425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676016">
        <w:rPr>
          <w:rFonts w:ascii="Times New Roman" w:hAnsi="Times New Roman"/>
          <w:lang w:val="ru-RU"/>
        </w:rPr>
        <w:t>Все проектные решения должны соответствовать действующим нормативным документам, а применяемые оборудование и материалы должны иметь соответствующие се</w:t>
      </w:r>
      <w:r w:rsidR="00676016" w:rsidRPr="00676016">
        <w:rPr>
          <w:rFonts w:ascii="Times New Roman" w:hAnsi="Times New Roman"/>
          <w:lang w:val="ru-RU"/>
        </w:rPr>
        <w:t>р</w:t>
      </w:r>
      <w:r w:rsidR="00676016" w:rsidRPr="00676016">
        <w:rPr>
          <w:rFonts w:ascii="Times New Roman" w:hAnsi="Times New Roman"/>
          <w:lang w:val="ru-RU"/>
        </w:rPr>
        <w:t>тификаты</w:t>
      </w:r>
      <w:r w:rsidR="007A1AF5">
        <w:rPr>
          <w:rFonts w:ascii="Times New Roman" w:hAnsi="Times New Roman"/>
          <w:lang w:val="ru-RU"/>
        </w:rPr>
        <w:t>.</w:t>
      </w:r>
      <w:r w:rsidR="00676016" w:rsidRPr="00676016">
        <w:rPr>
          <w:rFonts w:ascii="Times New Roman" w:hAnsi="Times New Roman"/>
          <w:lang w:val="ru-RU"/>
        </w:rPr>
        <w:t xml:space="preserve"> </w:t>
      </w:r>
    </w:p>
    <w:p w:rsidR="00676016" w:rsidRPr="00676016" w:rsidRDefault="00D23A23" w:rsidP="00D23A23">
      <w:pPr>
        <w:tabs>
          <w:tab w:val="left" w:pos="851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676016">
        <w:rPr>
          <w:rFonts w:ascii="Times New Roman" w:hAnsi="Times New Roman"/>
          <w:lang w:val="ru-RU"/>
        </w:rPr>
        <w:t>Указать в проекте планы пересечения кабельных тра</w:t>
      </w:r>
      <w:proofErr w:type="gramStart"/>
      <w:r w:rsidR="00676016" w:rsidRPr="00676016">
        <w:rPr>
          <w:rFonts w:ascii="Times New Roman" w:hAnsi="Times New Roman"/>
          <w:lang w:val="ru-RU"/>
        </w:rPr>
        <w:t>сс с др</w:t>
      </w:r>
      <w:proofErr w:type="gramEnd"/>
      <w:r w:rsidR="00676016" w:rsidRPr="00676016">
        <w:rPr>
          <w:rFonts w:ascii="Times New Roman" w:hAnsi="Times New Roman"/>
          <w:lang w:val="ru-RU"/>
        </w:rPr>
        <w:t>угими инженерными коммуник</w:t>
      </w:r>
      <w:r w:rsidR="00676016" w:rsidRPr="00676016">
        <w:rPr>
          <w:rFonts w:ascii="Times New Roman" w:hAnsi="Times New Roman"/>
          <w:lang w:val="ru-RU"/>
        </w:rPr>
        <w:t>а</w:t>
      </w:r>
      <w:r w:rsidR="00676016" w:rsidRPr="00676016">
        <w:rPr>
          <w:rFonts w:ascii="Times New Roman" w:hAnsi="Times New Roman"/>
          <w:lang w:val="ru-RU"/>
        </w:rPr>
        <w:t>циями.</w:t>
      </w:r>
    </w:p>
    <w:p w:rsidR="00676016" w:rsidRPr="00676016" w:rsidRDefault="00D23A23" w:rsidP="00D23A23">
      <w:pPr>
        <w:tabs>
          <w:tab w:val="left" w:pos="851"/>
        </w:tabs>
        <w:ind w:left="426"/>
        <w:contextualSpacing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676016" w:rsidRPr="00676016">
        <w:rPr>
          <w:rFonts w:ascii="Times New Roman" w:hAnsi="Times New Roman"/>
          <w:lang w:val="ru-RU"/>
        </w:rPr>
        <w:t>Согласовать с владельцами земельных участков, по которым проходит кабельная трасса акт в</w:t>
      </w:r>
      <w:r w:rsidR="00676016" w:rsidRPr="00676016">
        <w:rPr>
          <w:rFonts w:ascii="Times New Roman" w:hAnsi="Times New Roman"/>
          <w:lang w:val="ru-RU"/>
        </w:rPr>
        <w:t>ы</w:t>
      </w:r>
      <w:r w:rsidR="00676016" w:rsidRPr="00676016">
        <w:rPr>
          <w:rFonts w:ascii="Times New Roman" w:hAnsi="Times New Roman"/>
          <w:lang w:val="ru-RU"/>
        </w:rPr>
        <w:t>бора трассы</w:t>
      </w:r>
      <w:r>
        <w:rPr>
          <w:rFonts w:ascii="Times New Roman" w:hAnsi="Times New Roman"/>
          <w:lang w:val="ru-RU"/>
        </w:rPr>
        <w:t>.</w:t>
      </w:r>
    </w:p>
    <w:p w:rsidR="00676016" w:rsidRDefault="00676016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</w:p>
    <w:p w:rsidR="007A1AF5" w:rsidRDefault="007A1AF5" w:rsidP="007A1AF5">
      <w:pPr>
        <w:ind w:left="426" w:firstLine="425"/>
        <w:rPr>
          <w:rFonts w:ascii="Times New Roman" w:hAnsi="Times New Roman"/>
          <w:b/>
          <w:lang w:val="ru-RU"/>
        </w:rPr>
      </w:pPr>
      <w:r w:rsidRPr="00B671B6">
        <w:rPr>
          <w:rFonts w:ascii="Times New Roman" w:hAnsi="Times New Roman"/>
          <w:b/>
          <w:lang w:val="ru-RU"/>
        </w:rPr>
        <w:t>Выполняет Заказчик:</w:t>
      </w:r>
    </w:p>
    <w:p w:rsidR="007A1AF5" w:rsidRPr="00B671B6" w:rsidRDefault="007A1AF5" w:rsidP="007A1AF5">
      <w:pPr>
        <w:ind w:left="426" w:firstLine="425"/>
        <w:rPr>
          <w:rFonts w:ascii="Times New Roman" w:hAnsi="Times New Roman"/>
          <w:b/>
          <w:lang w:val="ru-RU"/>
        </w:rPr>
      </w:pPr>
    </w:p>
    <w:p w:rsidR="007A1AF5" w:rsidRPr="00676016" w:rsidRDefault="007A1AF5" w:rsidP="007A1AF5">
      <w:pPr>
        <w:tabs>
          <w:tab w:val="left" w:pos="851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Pr="00B671B6">
        <w:rPr>
          <w:rFonts w:ascii="Times New Roman" w:hAnsi="Times New Roman"/>
          <w:lang w:val="ru-RU"/>
        </w:rPr>
        <w:t xml:space="preserve">Предварительный выбор  трасс кабельных линий 10 кВ от  </w:t>
      </w:r>
      <w:proofErr w:type="spellStart"/>
      <w:r w:rsidRPr="00B671B6">
        <w:rPr>
          <w:rFonts w:ascii="Times New Roman" w:hAnsi="Times New Roman"/>
          <w:lang w:val="ru-RU"/>
        </w:rPr>
        <w:t>ТП-</w:t>
      </w:r>
      <w:r>
        <w:rPr>
          <w:rFonts w:ascii="Times New Roman" w:hAnsi="Times New Roman"/>
          <w:lang w:val="ru-RU"/>
        </w:rPr>
        <w:t>1280</w:t>
      </w:r>
      <w:proofErr w:type="spellEnd"/>
      <w:r>
        <w:rPr>
          <w:rFonts w:ascii="Times New Roman" w:hAnsi="Times New Roman"/>
          <w:lang w:val="ru-RU"/>
        </w:rPr>
        <w:t xml:space="preserve"> до </w:t>
      </w:r>
      <w:proofErr w:type="spellStart"/>
      <w:r>
        <w:rPr>
          <w:rFonts w:ascii="Times New Roman" w:hAnsi="Times New Roman"/>
          <w:lang w:val="ru-RU"/>
        </w:rPr>
        <w:t>Р</w:t>
      </w:r>
      <w:r w:rsidRPr="00B671B6">
        <w:rPr>
          <w:rFonts w:ascii="Times New Roman" w:hAnsi="Times New Roman"/>
          <w:lang w:val="ru-RU"/>
        </w:rPr>
        <w:t>П</w:t>
      </w:r>
      <w:r>
        <w:rPr>
          <w:rFonts w:ascii="Times New Roman" w:hAnsi="Times New Roman"/>
          <w:lang w:val="ru-RU"/>
        </w:rPr>
        <w:t>-127</w:t>
      </w:r>
      <w:proofErr w:type="spellEnd"/>
      <w:r w:rsidRPr="00B671B6">
        <w:rPr>
          <w:rFonts w:ascii="Times New Roman" w:hAnsi="Times New Roman"/>
          <w:lang w:val="ru-RU"/>
        </w:rPr>
        <w:t xml:space="preserve">, согласовать его </w:t>
      </w:r>
      <w:r>
        <w:rPr>
          <w:rFonts w:ascii="Times New Roman" w:hAnsi="Times New Roman"/>
          <w:lang w:val="ru-RU"/>
        </w:rPr>
        <w:t xml:space="preserve">с </w:t>
      </w:r>
      <w:r w:rsidRPr="00B671B6">
        <w:rPr>
          <w:rFonts w:ascii="Times New Roman" w:hAnsi="Times New Roman"/>
          <w:lang w:val="ru-RU"/>
        </w:rPr>
        <w:t>управлением архитектуры администрации города.</w:t>
      </w:r>
    </w:p>
    <w:p w:rsidR="007A1AF5" w:rsidRPr="00676016" w:rsidRDefault="007A1AF5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</w:p>
    <w:p w:rsidR="00676016" w:rsidRDefault="00721214" w:rsidP="0044361D">
      <w:pPr>
        <w:pStyle w:val="24"/>
        <w:tabs>
          <w:tab w:val="left" w:pos="2977"/>
        </w:tabs>
        <w:spacing w:after="0" w:line="240" w:lineRule="auto"/>
        <w:ind w:left="426"/>
        <w:contextualSpacing/>
        <w:jc w:val="center"/>
        <w:rPr>
          <w:rFonts w:ascii="Times New Roman" w:hAnsi="Times New Roman"/>
          <w:b/>
          <w:sz w:val="24"/>
          <w:lang w:val="ru-RU"/>
        </w:rPr>
      </w:pPr>
      <w:r w:rsidRPr="00721214">
        <w:rPr>
          <w:rFonts w:ascii="Times New Roman" w:hAnsi="Times New Roman"/>
          <w:b/>
          <w:sz w:val="24"/>
          <w:lang w:val="ru-RU"/>
        </w:rPr>
        <w:t>8.</w:t>
      </w:r>
      <w:r w:rsidR="00676016" w:rsidRPr="00676016">
        <w:rPr>
          <w:rFonts w:ascii="Times New Roman" w:hAnsi="Times New Roman"/>
          <w:sz w:val="24"/>
        </w:rPr>
        <w:t> </w:t>
      </w:r>
      <w:r w:rsidR="00676016" w:rsidRPr="00676016">
        <w:rPr>
          <w:rFonts w:ascii="Times New Roman" w:hAnsi="Times New Roman"/>
          <w:b/>
          <w:sz w:val="24"/>
          <w:lang w:val="ru-RU"/>
        </w:rPr>
        <w:t>Стоимость работ</w:t>
      </w:r>
    </w:p>
    <w:p w:rsidR="00D23A23" w:rsidRPr="00676016" w:rsidRDefault="00D23A23" w:rsidP="0044361D">
      <w:pPr>
        <w:pStyle w:val="24"/>
        <w:tabs>
          <w:tab w:val="left" w:pos="2977"/>
        </w:tabs>
        <w:spacing w:after="0" w:line="240" w:lineRule="auto"/>
        <w:ind w:left="426"/>
        <w:contextualSpacing/>
        <w:jc w:val="center"/>
        <w:rPr>
          <w:rFonts w:ascii="Times New Roman" w:hAnsi="Times New Roman"/>
          <w:sz w:val="24"/>
          <w:lang w:val="ru-RU"/>
        </w:rPr>
      </w:pPr>
    </w:p>
    <w:p w:rsidR="00676016" w:rsidRPr="00676016" w:rsidRDefault="00676016" w:rsidP="0044361D">
      <w:pPr>
        <w:pStyle w:val="24"/>
        <w:tabs>
          <w:tab w:val="left" w:pos="2977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lang w:val="ru-RU"/>
        </w:rPr>
      </w:pPr>
      <w:r w:rsidRPr="00676016">
        <w:rPr>
          <w:rFonts w:ascii="Times New Roman" w:hAnsi="Times New Roman"/>
          <w:sz w:val="24"/>
          <w:lang w:val="ru-RU"/>
        </w:rPr>
        <w:t xml:space="preserve">      С учетом требований технического задания составляет не более </w:t>
      </w:r>
      <w:r w:rsidR="00EB576B" w:rsidRPr="00EB576B">
        <w:rPr>
          <w:rFonts w:ascii="Times New Roman" w:hAnsi="Times New Roman"/>
          <w:sz w:val="24"/>
          <w:lang w:val="ru-RU"/>
        </w:rPr>
        <w:t>8</w:t>
      </w:r>
      <w:r w:rsidR="0034072B">
        <w:rPr>
          <w:rFonts w:ascii="Times New Roman" w:hAnsi="Times New Roman"/>
          <w:sz w:val="24"/>
          <w:lang w:val="ru-RU"/>
        </w:rPr>
        <w:t>17</w:t>
      </w:r>
      <w:r w:rsidR="00923208">
        <w:rPr>
          <w:rFonts w:ascii="Times New Roman" w:hAnsi="Times New Roman"/>
          <w:sz w:val="24"/>
          <w:lang w:val="ru-RU"/>
        </w:rPr>
        <w:t>,305</w:t>
      </w:r>
      <w:r w:rsidR="0034072B">
        <w:rPr>
          <w:rFonts w:ascii="Times New Roman" w:hAnsi="Times New Roman"/>
          <w:sz w:val="24"/>
          <w:lang w:val="ru-RU"/>
        </w:rPr>
        <w:t>2</w:t>
      </w:r>
      <w:r w:rsidRPr="00EB576B">
        <w:rPr>
          <w:rFonts w:ascii="Times New Roman" w:hAnsi="Times New Roman"/>
          <w:sz w:val="24"/>
          <w:lang w:val="ru-RU"/>
        </w:rPr>
        <w:t xml:space="preserve"> тыс. рублей</w:t>
      </w:r>
      <w:r w:rsidRPr="00676016">
        <w:rPr>
          <w:rFonts w:ascii="Times New Roman" w:hAnsi="Times New Roman"/>
          <w:sz w:val="24"/>
          <w:lang w:val="ru-RU"/>
        </w:rPr>
        <w:t xml:space="preserve"> (с НДС) (с учетом стоимости затрат на все необходимые согласования).</w:t>
      </w:r>
    </w:p>
    <w:p w:rsidR="00676016" w:rsidRPr="00676016" w:rsidRDefault="00676016" w:rsidP="0044361D">
      <w:pPr>
        <w:pStyle w:val="24"/>
        <w:tabs>
          <w:tab w:val="left" w:pos="2977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lang w:val="ru-RU"/>
        </w:rPr>
      </w:pPr>
    </w:p>
    <w:p w:rsidR="00676016" w:rsidRPr="00676016" w:rsidRDefault="00721214" w:rsidP="0044361D">
      <w:pPr>
        <w:tabs>
          <w:tab w:val="left" w:pos="2977"/>
        </w:tabs>
        <w:ind w:left="426"/>
        <w:contextualSpacing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9</w:t>
      </w:r>
      <w:r w:rsidR="00676016" w:rsidRPr="00676016">
        <w:rPr>
          <w:rFonts w:ascii="Times New Roman" w:hAnsi="Times New Roman"/>
          <w:b/>
          <w:lang w:val="ru-RU"/>
        </w:rPr>
        <w:t>. Порядок контроля и приёмки работ.</w:t>
      </w:r>
    </w:p>
    <w:p w:rsidR="00676016" w:rsidRPr="00676016" w:rsidRDefault="00676016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  <w:lang w:val="ru-RU"/>
        </w:rPr>
        <w:t>В состав проекта должны входить: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Пояснительная записка</w:t>
      </w:r>
      <w:r w:rsidR="00D23A23"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Общие данные (таблица нагрузок)</w:t>
      </w:r>
      <w:r w:rsidR="00D23A23"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 xml:space="preserve">Расчет токов </w:t>
      </w:r>
      <w:proofErr w:type="spellStart"/>
      <w:r w:rsidR="00676016" w:rsidRPr="00676016">
        <w:rPr>
          <w:rFonts w:ascii="Times New Roman" w:hAnsi="Times New Roman"/>
          <w:lang w:val="ru-RU"/>
        </w:rPr>
        <w:t>КЗ</w:t>
      </w:r>
      <w:proofErr w:type="spellEnd"/>
      <w:r w:rsidR="00676016" w:rsidRPr="00676016">
        <w:rPr>
          <w:rFonts w:ascii="Times New Roman" w:hAnsi="Times New Roman"/>
          <w:lang w:val="ru-RU"/>
        </w:rPr>
        <w:t xml:space="preserve"> на кабельных линиях</w:t>
      </w:r>
      <w:r w:rsidR="00D23A23"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Общая схема электроснабжения (принципиальные электрические схемы)</w:t>
      </w:r>
      <w:r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Планы установки электрооборудования и прокладки кабельных трасс</w:t>
      </w:r>
      <w:r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 xml:space="preserve">Планы компоновки и размещения </w:t>
      </w:r>
      <w:proofErr w:type="spellStart"/>
      <w:r w:rsidR="00676016" w:rsidRPr="00676016">
        <w:rPr>
          <w:rFonts w:ascii="Times New Roman" w:hAnsi="Times New Roman"/>
          <w:lang w:val="ru-RU"/>
        </w:rPr>
        <w:t>шинопроводов</w:t>
      </w:r>
      <w:proofErr w:type="spellEnd"/>
      <w:r w:rsidR="00676016" w:rsidRPr="00676016">
        <w:rPr>
          <w:rFonts w:ascii="Times New Roman" w:hAnsi="Times New Roman"/>
          <w:lang w:val="ru-RU"/>
        </w:rPr>
        <w:t xml:space="preserve"> с опорными точками крепления</w:t>
      </w:r>
      <w:r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Планы прокладки кабельных лотков (по различным отметкам)</w:t>
      </w:r>
      <w:r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Рисунки проходки кабельных трасс через перекрытия и стены</w:t>
      </w:r>
      <w:r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Планы пересечения кабельных тра</w:t>
      </w:r>
      <w:proofErr w:type="gramStart"/>
      <w:r w:rsidR="00676016" w:rsidRPr="00676016">
        <w:rPr>
          <w:rFonts w:ascii="Times New Roman" w:hAnsi="Times New Roman"/>
          <w:lang w:val="ru-RU"/>
        </w:rPr>
        <w:t>сс с др</w:t>
      </w:r>
      <w:proofErr w:type="gramEnd"/>
      <w:r w:rsidR="00676016" w:rsidRPr="00676016">
        <w:rPr>
          <w:rFonts w:ascii="Times New Roman" w:hAnsi="Times New Roman"/>
          <w:lang w:val="ru-RU"/>
        </w:rPr>
        <w:t>угими инженерными коммуникациями (вода, вент</w:t>
      </w:r>
      <w:r w:rsidR="00676016" w:rsidRPr="00676016">
        <w:rPr>
          <w:rFonts w:ascii="Times New Roman" w:hAnsi="Times New Roman"/>
          <w:lang w:val="ru-RU"/>
        </w:rPr>
        <w:t>и</w:t>
      </w:r>
      <w:r w:rsidR="00676016" w:rsidRPr="00676016">
        <w:rPr>
          <w:rFonts w:ascii="Times New Roman" w:hAnsi="Times New Roman"/>
          <w:lang w:val="ru-RU"/>
        </w:rPr>
        <w:t>ляция и т п.)</w:t>
      </w:r>
      <w:r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Планы прокладки фидерных линий энергоснабжения</w:t>
      </w:r>
      <w:r>
        <w:rPr>
          <w:rFonts w:ascii="Times New Roman" w:hAnsi="Times New Roman"/>
          <w:lang w:val="ru-RU"/>
        </w:rPr>
        <w:t>;</w:t>
      </w:r>
    </w:p>
    <w:p w:rsidR="00676016" w:rsidRPr="00676016" w:rsidRDefault="009E0F29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676016" w:rsidRPr="00676016">
        <w:rPr>
          <w:rFonts w:ascii="Times New Roman" w:hAnsi="Times New Roman"/>
          <w:lang w:val="ru-RU"/>
        </w:rPr>
        <w:t>Спецификации применяемых материалов и комплектующих</w:t>
      </w:r>
      <w:r>
        <w:rPr>
          <w:rFonts w:ascii="Times New Roman" w:hAnsi="Times New Roman"/>
          <w:lang w:val="ru-RU"/>
        </w:rPr>
        <w:t>.</w:t>
      </w:r>
    </w:p>
    <w:p w:rsidR="00676016" w:rsidRPr="00676016" w:rsidRDefault="00676016" w:rsidP="0044361D">
      <w:pPr>
        <w:tabs>
          <w:tab w:val="left" w:pos="2977"/>
        </w:tabs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  <w:lang w:val="ru-RU"/>
        </w:rPr>
        <w:t>Проект должен быть согласован:</w:t>
      </w:r>
    </w:p>
    <w:p w:rsidR="00FC0C85" w:rsidRPr="00676016" w:rsidRDefault="00FC0C85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  <w:lang w:val="ru-RU"/>
        </w:rPr>
        <w:t xml:space="preserve">- в управлении </w:t>
      </w:r>
      <w:proofErr w:type="spellStart"/>
      <w:r w:rsidRPr="00676016">
        <w:rPr>
          <w:rFonts w:ascii="Times New Roman" w:hAnsi="Times New Roman"/>
          <w:lang w:val="ru-RU"/>
        </w:rPr>
        <w:t>Ростехнадзора</w:t>
      </w:r>
      <w:proofErr w:type="spellEnd"/>
      <w:r w:rsidRPr="00676016">
        <w:rPr>
          <w:rFonts w:ascii="Times New Roman" w:hAnsi="Times New Roman"/>
          <w:lang w:val="ru-RU"/>
        </w:rPr>
        <w:t>;</w:t>
      </w:r>
    </w:p>
    <w:p w:rsidR="00FC0C85" w:rsidRPr="00676016" w:rsidRDefault="00FC0C85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  <w:lang w:val="ru-RU"/>
        </w:rPr>
        <w:t>- в ООО «</w:t>
      </w:r>
      <w:proofErr w:type="spellStart"/>
      <w:r>
        <w:rPr>
          <w:rFonts w:ascii="Times New Roman" w:hAnsi="Times New Roman"/>
          <w:lang w:val="ru-RU"/>
        </w:rPr>
        <w:t>Башкирэнерго</w:t>
      </w:r>
      <w:proofErr w:type="spellEnd"/>
      <w:r w:rsidRPr="00676016">
        <w:rPr>
          <w:rFonts w:ascii="Times New Roman" w:hAnsi="Times New Roman"/>
          <w:lang w:val="ru-RU"/>
        </w:rPr>
        <w:t>»;</w:t>
      </w:r>
    </w:p>
    <w:p w:rsidR="00FC0C85" w:rsidRPr="00676016" w:rsidRDefault="00FC0C85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 w:rsidRPr="00676016">
        <w:rPr>
          <w:rFonts w:ascii="Times New Roman" w:hAnsi="Times New Roman"/>
          <w:lang w:val="ru-RU"/>
        </w:rPr>
        <w:t xml:space="preserve">- в отделе архитектуры Администрации </w:t>
      </w:r>
      <w:proofErr w:type="gramStart"/>
      <w:r w:rsidRPr="00676016">
        <w:rPr>
          <w:rFonts w:ascii="Times New Roman" w:hAnsi="Times New Roman"/>
          <w:lang w:val="ru-RU"/>
        </w:rPr>
        <w:t>г</w:t>
      </w:r>
      <w:proofErr w:type="gramEnd"/>
      <w:r w:rsidRPr="00676016">
        <w:rPr>
          <w:rFonts w:ascii="Times New Roman" w:hAnsi="Times New Roman"/>
          <w:lang w:val="ru-RU"/>
        </w:rPr>
        <w:t xml:space="preserve">. </w:t>
      </w:r>
      <w:r>
        <w:rPr>
          <w:rFonts w:ascii="Times New Roman" w:hAnsi="Times New Roman"/>
          <w:lang w:val="ru-RU"/>
        </w:rPr>
        <w:t>Уфы</w:t>
      </w:r>
      <w:r w:rsidRPr="00676016">
        <w:rPr>
          <w:rFonts w:ascii="Times New Roman" w:hAnsi="Times New Roman"/>
          <w:lang w:val="ru-RU"/>
        </w:rPr>
        <w:t>;</w:t>
      </w:r>
    </w:p>
    <w:p w:rsidR="00FC0C85" w:rsidRDefault="00FC0C85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 w:rsidRPr="00FC0C85">
        <w:rPr>
          <w:rFonts w:ascii="Times New Roman" w:hAnsi="Times New Roman"/>
          <w:lang w:val="ru-RU"/>
        </w:rPr>
        <w:t xml:space="preserve">- в </w:t>
      </w:r>
      <w:r>
        <w:rPr>
          <w:rFonts w:ascii="Times New Roman" w:hAnsi="Times New Roman"/>
          <w:lang w:val="ru-RU"/>
        </w:rPr>
        <w:t xml:space="preserve">ООО </w:t>
      </w:r>
      <w:r w:rsidRPr="00FC0C85">
        <w:rPr>
          <w:rFonts w:ascii="Times New Roman" w:hAnsi="Times New Roman"/>
          <w:lang w:val="ru-RU"/>
        </w:rPr>
        <w:t>«</w:t>
      </w:r>
      <w:proofErr w:type="spellStart"/>
      <w:r>
        <w:rPr>
          <w:rFonts w:ascii="Times New Roman" w:hAnsi="Times New Roman"/>
          <w:lang w:val="ru-RU"/>
        </w:rPr>
        <w:t>ГИП-Энерго</w:t>
      </w:r>
      <w:proofErr w:type="spellEnd"/>
      <w:r w:rsidRPr="00FC0C85">
        <w:rPr>
          <w:rFonts w:ascii="Times New Roman" w:hAnsi="Times New Roman"/>
          <w:lang w:val="ru-RU"/>
        </w:rPr>
        <w:t>»;</w:t>
      </w:r>
    </w:p>
    <w:p w:rsidR="00FC0C85" w:rsidRDefault="00FC0C85" w:rsidP="0044361D">
      <w:pPr>
        <w:tabs>
          <w:tab w:val="left" w:pos="2977"/>
        </w:tabs>
        <w:spacing w:before="100" w:beforeAutospacing="1" w:after="100" w:afterAutospacing="1"/>
        <w:ind w:left="42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и другими службами города Уфы.</w:t>
      </w:r>
    </w:p>
    <w:p w:rsidR="00B671B6" w:rsidRDefault="00B671B6" w:rsidP="00E6452C">
      <w:pPr>
        <w:ind w:left="426" w:firstLine="425"/>
        <w:rPr>
          <w:rFonts w:ascii="Times New Roman" w:hAnsi="Times New Roman"/>
          <w:lang w:val="ru-RU"/>
        </w:rPr>
      </w:pPr>
    </w:p>
    <w:p w:rsidR="00F0006E" w:rsidRPr="00E6452C" w:rsidRDefault="00B671B6" w:rsidP="00395D78">
      <w:pPr>
        <w:ind w:left="426" w:firstLine="425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 w:rsidR="00F0006E" w:rsidRPr="00E6452C">
        <w:rPr>
          <w:rFonts w:ascii="Times New Roman" w:hAnsi="Times New Roman"/>
          <w:b/>
          <w:lang w:val="ru-RU"/>
        </w:rPr>
        <w:t xml:space="preserve">Проектирование выполнить в соответствии с действующими нормами </w:t>
      </w:r>
      <w:r w:rsidR="00B651A5" w:rsidRPr="00E6452C">
        <w:rPr>
          <w:rFonts w:ascii="Times New Roman" w:hAnsi="Times New Roman"/>
          <w:b/>
          <w:lang w:val="ru-RU"/>
        </w:rPr>
        <w:t xml:space="preserve">и </w:t>
      </w:r>
      <w:r w:rsidR="00F0006E" w:rsidRPr="00E6452C">
        <w:rPr>
          <w:rFonts w:ascii="Times New Roman" w:hAnsi="Times New Roman"/>
          <w:b/>
          <w:lang w:val="ru-RU"/>
        </w:rPr>
        <w:t>правилами сл</w:t>
      </w:r>
      <w:r w:rsidR="00F0006E" w:rsidRPr="00E6452C">
        <w:rPr>
          <w:rFonts w:ascii="Times New Roman" w:hAnsi="Times New Roman"/>
          <w:b/>
          <w:lang w:val="ru-RU"/>
        </w:rPr>
        <w:t>е</w:t>
      </w:r>
      <w:r w:rsidR="00F0006E" w:rsidRPr="00E6452C">
        <w:rPr>
          <w:rFonts w:ascii="Times New Roman" w:hAnsi="Times New Roman"/>
          <w:b/>
          <w:lang w:val="ru-RU"/>
        </w:rPr>
        <w:t>дующих документов</w:t>
      </w:r>
    </w:p>
    <w:p w:rsidR="00F0006E" w:rsidRPr="00E6452C" w:rsidRDefault="00F0006E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- «Правилами устройства электроустановок» </w:t>
      </w:r>
      <w:r w:rsidR="005B0373" w:rsidRPr="00E6452C">
        <w:rPr>
          <w:rFonts w:ascii="Times New Roman" w:hAnsi="Times New Roman"/>
          <w:lang w:val="ru-RU"/>
        </w:rPr>
        <w:t>(7 издания, с исправлениями)</w:t>
      </w:r>
    </w:p>
    <w:p w:rsidR="005B0373" w:rsidRPr="00E6452C" w:rsidRDefault="005B0373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- СО 153 - 34.20.501 - 2003 «Правила технической эксплуатации электрических станций и сетей Российской Федерации (действующие издание)</w:t>
      </w:r>
    </w:p>
    <w:p w:rsidR="005B0373" w:rsidRPr="00E6452C" w:rsidRDefault="005B0373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-</w:t>
      </w:r>
      <w:proofErr w:type="spellStart"/>
      <w:r w:rsidRPr="00E6452C">
        <w:rPr>
          <w:rFonts w:ascii="Times New Roman" w:hAnsi="Times New Roman"/>
          <w:lang w:val="ru-RU"/>
        </w:rPr>
        <w:t>ПП</w:t>
      </w:r>
      <w:proofErr w:type="spellEnd"/>
      <w:r w:rsidRPr="00E6452C">
        <w:rPr>
          <w:rFonts w:ascii="Times New Roman" w:hAnsi="Times New Roman"/>
          <w:lang w:val="ru-RU"/>
        </w:rPr>
        <w:t xml:space="preserve"> РФ от </w:t>
      </w:r>
      <w:proofErr w:type="spellStart"/>
      <w:r w:rsidRPr="00E6452C">
        <w:rPr>
          <w:rFonts w:ascii="Times New Roman" w:hAnsi="Times New Roman"/>
          <w:lang w:val="ru-RU"/>
        </w:rPr>
        <w:t>16.02.2008г</w:t>
      </w:r>
      <w:proofErr w:type="spellEnd"/>
      <w:r w:rsidRPr="00E6452C">
        <w:rPr>
          <w:rFonts w:ascii="Times New Roman" w:hAnsi="Times New Roman"/>
          <w:lang w:val="ru-RU"/>
        </w:rPr>
        <w:t>. №87 «О составе разделов проектной документации и требованиях к их содержанию»</w:t>
      </w:r>
    </w:p>
    <w:p w:rsidR="005B0373" w:rsidRPr="00E6452C" w:rsidRDefault="005B0373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- ГОСТ </w:t>
      </w:r>
      <w:proofErr w:type="spellStart"/>
      <w:proofErr w:type="gramStart"/>
      <w:r w:rsidRPr="00E6452C">
        <w:rPr>
          <w:rFonts w:ascii="Times New Roman" w:hAnsi="Times New Roman"/>
          <w:lang w:val="ru-RU"/>
        </w:rPr>
        <w:t>Р</w:t>
      </w:r>
      <w:proofErr w:type="spellEnd"/>
      <w:proofErr w:type="gramEnd"/>
      <w:r w:rsidRPr="00E6452C">
        <w:rPr>
          <w:rFonts w:ascii="Times New Roman" w:hAnsi="Times New Roman"/>
          <w:lang w:val="ru-RU"/>
        </w:rPr>
        <w:t xml:space="preserve"> 21.1101 – 20</w:t>
      </w:r>
      <w:r w:rsidR="002B7A4E" w:rsidRPr="00E6452C">
        <w:rPr>
          <w:rFonts w:ascii="Times New Roman" w:hAnsi="Times New Roman"/>
          <w:lang w:val="ru-RU"/>
        </w:rPr>
        <w:t>13</w:t>
      </w:r>
      <w:r w:rsidRPr="00E6452C">
        <w:rPr>
          <w:rFonts w:ascii="Times New Roman" w:hAnsi="Times New Roman"/>
          <w:lang w:val="ru-RU"/>
        </w:rPr>
        <w:t xml:space="preserve"> «Основные требования к проектной и рабочей документации»</w:t>
      </w:r>
    </w:p>
    <w:p w:rsidR="00F64429" w:rsidRPr="00E6452C" w:rsidRDefault="005B0373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b/>
          <w:lang w:val="ru-RU"/>
        </w:rPr>
        <w:t xml:space="preserve">- </w:t>
      </w:r>
      <w:r w:rsidR="00F64429" w:rsidRPr="00E6452C">
        <w:rPr>
          <w:rFonts w:ascii="Times New Roman" w:hAnsi="Times New Roman"/>
          <w:lang w:val="ru-RU"/>
        </w:rPr>
        <w:t xml:space="preserve">«Положение о составе разделов проектной документации и требованиях к их содержанию» и № 145 от 05.03.2007 г. </w:t>
      </w:r>
    </w:p>
    <w:p w:rsidR="00F64429" w:rsidRPr="00415074" w:rsidRDefault="00F64429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b/>
          <w:lang w:val="ru-RU"/>
        </w:rPr>
        <w:t xml:space="preserve">- </w:t>
      </w:r>
      <w:r w:rsidRPr="00E6452C">
        <w:rPr>
          <w:rFonts w:ascii="Times New Roman" w:hAnsi="Times New Roman"/>
          <w:lang w:val="ru-RU"/>
        </w:rPr>
        <w:t>«О порядке организации и проведения государственной</w:t>
      </w:r>
      <w:r w:rsidRPr="00E6452C">
        <w:rPr>
          <w:rStyle w:val="apple-converted-space"/>
          <w:rFonts w:ascii="Times New Roman" w:hAnsi="Times New Roman"/>
        </w:rPr>
        <w:t> </w:t>
      </w:r>
      <w:hyperlink r:id="rId9" w:tooltip="Экспертиза проектной документации" w:history="1">
        <w:r w:rsidRPr="00415074">
          <w:rPr>
            <w:rStyle w:val="ab"/>
            <w:rFonts w:ascii="Times New Roman" w:hAnsi="Times New Roman"/>
            <w:color w:val="auto"/>
            <w:lang w:val="ru-RU"/>
          </w:rPr>
          <w:t>экспертизы проектной документ</w:t>
        </w:r>
        <w:r w:rsidRPr="00415074">
          <w:rPr>
            <w:rStyle w:val="ab"/>
            <w:rFonts w:ascii="Times New Roman" w:hAnsi="Times New Roman"/>
            <w:color w:val="auto"/>
            <w:lang w:val="ru-RU"/>
          </w:rPr>
          <w:t>а</w:t>
        </w:r>
        <w:r w:rsidRPr="00415074">
          <w:rPr>
            <w:rStyle w:val="ab"/>
            <w:rFonts w:ascii="Times New Roman" w:hAnsi="Times New Roman"/>
            <w:color w:val="auto"/>
            <w:lang w:val="ru-RU"/>
          </w:rPr>
          <w:t>ции</w:t>
        </w:r>
      </w:hyperlink>
      <w:r w:rsidRPr="00415074">
        <w:rPr>
          <w:rStyle w:val="apple-converted-space"/>
          <w:rFonts w:ascii="Times New Roman" w:hAnsi="Times New Roman"/>
        </w:rPr>
        <w:t> </w:t>
      </w:r>
      <w:r w:rsidRPr="00415074">
        <w:rPr>
          <w:rFonts w:ascii="Times New Roman" w:hAnsi="Times New Roman"/>
          <w:lang w:val="ru-RU"/>
        </w:rPr>
        <w:t>и результатов инженерных изысканий» (с изменениями от 29.12.2007 г., 16.02.2008 г.).</w:t>
      </w:r>
    </w:p>
    <w:p w:rsidR="00F64429" w:rsidRPr="00E6452C" w:rsidRDefault="00F64429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415074">
        <w:rPr>
          <w:rFonts w:ascii="Times New Roman" w:hAnsi="Times New Roman"/>
          <w:b/>
          <w:lang w:val="ru-RU"/>
        </w:rPr>
        <w:t xml:space="preserve">- </w:t>
      </w:r>
      <w:r w:rsidRPr="00415074">
        <w:rPr>
          <w:rFonts w:ascii="Times New Roman" w:hAnsi="Times New Roman"/>
          <w:lang w:val="ru-RU"/>
        </w:rPr>
        <w:t>Исходные да</w:t>
      </w:r>
      <w:r w:rsidRPr="00E6452C">
        <w:rPr>
          <w:rFonts w:ascii="Times New Roman" w:hAnsi="Times New Roman"/>
          <w:lang w:val="ru-RU"/>
        </w:rPr>
        <w:t>нные для подготовки проектной документации должны быть представлены в с</w:t>
      </w:r>
      <w:r w:rsidRPr="00E6452C">
        <w:rPr>
          <w:rFonts w:ascii="Times New Roman" w:hAnsi="Times New Roman"/>
          <w:lang w:val="ru-RU"/>
        </w:rPr>
        <w:t>о</w:t>
      </w:r>
      <w:r w:rsidRPr="00E6452C">
        <w:rPr>
          <w:rFonts w:ascii="Times New Roman" w:hAnsi="Times New Roman"/>
          <w:lang w:val="ru-RU"/>
        </w:rPr>
        <w:t xml:space="preserve">ответствии с Постановлениями Правительства Российской Федерации № 840 от 29.12.2005 г. </w:t>
      </w:r>
    </w:p>
    <w:p w:rsidR="00F64429" w:rsidRPr="00E6452C" w:rsidRDefault="00F64429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b/>
          <w:lang w:val="ru-RU"/>
        </w:rPr>
        <w:t xml:space="preserve">- </w:t>
      </w:r>
      <w:r w:rsidRPr="00E6452C">
        <w:rPr>
          <w:rFonts w:ascii="Times New Roman" w:hAnsi="Times New Roman"/>
          <w:lang w:val="ru-RU"/>
        </w:rPr>
        <w:t>«О форме градостроительного плана земельного участка», № 20 от 19.01.2006 г. «Об инж</w:t>
      </w:r>
      <w:r w:rsidRPr="00E6452C">
        <w:rPr>
          <w:rFonts w:ascii="Times New Roman" w:hAnsi="Times New Roman"/>
          <w:lang w:val="ru-RU"/>
        </w:rPr>
        <w:t>е</w:t>
      </w:r>
      <w:r w:rsidRPr="00E6452C">
        <w:rPr>
          <w:rFonts w:ascii="Times New Roman" w:hAnsi="Times New Roman"/>
          <w:lang w:val="ru-RU"/>
        </w:rPr>
        <w:t>нерных изысканиях для подготовки проектной документации, строительства, реконструкции объе</w:t>
      </w:r>
      <w:r w:rsidRPr="00E6452C">
        <w:rPr>
          <w:rFonts w:ascii="Times New Roman" w:hAnsi="Times New Roman"/>
          <w:lang w:val="ru-RU"/>
        </w:rPr>
        <w:t>к</w:t>
      </w:r>
      <w:r w:rsidRPr="00E6452C">
        <w:rPr>
          <w:rFonts w:ascii="Times New Roman" w:hAnsi="Times New Roman"/>
          <w:lang w:val="ru-RU"/>
        </w:rPr>
        <w:t xml:space="preserve">тов капитального строительства», </w:t>
      </w:r>
    </w:p>
    <w:p w:rsidR="00754D3C" w:rsidRPr="00E6452C" w:rsidRDefault="00F64429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b/>
          <w:lang w:val="ru-RU"/>
        </w:rPr>
        <w:t xml:space="preserve">- </w:t>
      </w:r>
      <w:r w:rsidRPr="00E6452C">
        <w:rPr>
          <w:rFonts w:ascii="Times New Roman" w:hAnsi="Times New Roman"/>
          <w:lang w:val="ru-RU"/>
        </w:rPr>
        <w:t xml:space="preserve">№ 83 от 13.02.2006 г. «Об утверждении Правил определения и предоставления технических </w:t>
      </w:r>
      <w:proofErr w:type="gramStart"/>
      <w:r w:rsidRPr="00E6452C">
        <w:rPr>
          <w:rFonts w:ascii="Times New Roman" w:hAnsi="Times New Roman"/>
          <w:lang w:val="ru-RU"/>
        </w:rPr>
        <w:t>условий подключения объекта капитального строительства</w:t>
      </w:r>
      <w:proofErr w:type="gramEnd"/>
      <w:r w:rsidRPr="00E6452C">
        <w:rPr>
          <w:rFonts w:ascii="Times New Roman" w:hAnsi="Times New Roman"/>
          <w:lang w:val="ru-RU"/>
        </w:rPr>
        <w:t xml:space="preserve"> к сетям инженерно-технического обе</w:t>
      </w:r>
      <w:r w:rsidRPr="00E6452C">
        <w:rPr>
          <w:rFonts w:ascii="Times New Roman" w:hAnsi="Times New Roman"/>
          <w:lang w:val="ru-RU"/>
        </w:rPr>
        <w:t>с</w:t>
      </w:r>
      <w:r w:rsidRPr="00E6452C">
        <w:rPr>
          <w:rFonts w:ascii="Times New Roman" w:hAnsi="Times New Roman"/>
          <w:lang w:val="ru-RU"/>
        </w:rPr>
        <w:t>печения и Правил подключения объекта капитального строительства к сетям инженерно-технического обеспечения».</w:t>
      </w:r>
    </w:p>
    <w:p w:rsidR="008362C0" w:rsidRPr="00E6452C" w:rsidRDefault="00754D3C" w:rsidP="00E6452C">
      <w:pPr>
        <w:pStyle w:val="affb"/>
        <w:ind w:left="426" w:firstLine="425"/>
        <w:jc w:val="both"/>
        <w:rPr>
          <w:rFonts w:ascii="Times New Roman" w:eastAsia="Times New Roman" w:hAnsi="Times New Roman"/>
          <w:bCs/>
          <w:color w:val="000000"/>
          <w:lang w:val="ru-RU" w:eastAsia="ru-RU" w:bidi="ar-SA"/>
        </w:rPr>
      </w:pPr>
      <w:r w:rsidRPr="00E6452C">
        <w:rPr>
          <w:rFonts w:ascii="Times New Roman" w:hAnsi="Times New Roman"/>
          <w:b/>
          <w:lang w:val="ru-RU"/>
        </w:rPr>
        <w:t xml:space="preserve">- </w:t>
      </w:r>
      <w:proofErr w:type="spellStart"/>
      <w:r w:rsidRPr="00E6452C">
        <w:rPr>
          <w:rFonts w:ascii="Times New Roman" w:eastAsia="Times New Roman" w:hAnsi="Times New Roman"/>
          <w:bCs/>
          <w:color w:val="000000"/>
          <w:lang w:val="ru-RU" w:eastAsia="ru-RU" w:bidi="ar-SA"/>
        </w:rPr>
        <w:t>СНиП</w:t>
      </w:r>
      <w:proofErr w:type="spellEnd"/>
      <w:r w:rsidRPr="00E6452C">
        <w:rPr>
          <w:rFonts w:ascii="Times New Roman" w:eastAsia="Times New Roman" w:hAnsi="Times New Roman"/>
          <w:bCs/>
          <w:color w:val="000000"/>
          <w:lang w:val="ru-RU" w:eastAsia="ru-RU" w:bidi="ar-SA"/>
        </w:rPr>
        <w:t xml:space="preserve"> 1.02.01-85 </w:t>
      </w:r>
      <w:r w:rsidR="002D7B76" w:rsidRPr="00E6452C">
        <w:rPr>
          <w:rFonts w:ascii="Times New Roman" w:eastAsia="Times New Roman" w:hAnsi="Times New Roman"/>
          <w:bCs/>
          <w:color w:val="000000"/>
          <w:lang w:val="ru-RU" w:eastAsia="ru-RU" w:bidi="ar-SA"/>
        </w:rPr>
        <w:t>"Инструкция о составе, порядке разработки, согласования и утверждения</w:t>
      </w:r>
      <w:r w:rsidRPr="00E6452C">
        <w:rPr>
          <w:rFonts w:ascii="Times New Roman" w:eastAsia="Times New Roman" w:hAnsi="Times New Roman"/>
          <w:bCs/>
          <w:color w:val="000000"/>
          <w:lang w:val="ru-RU" w:eastAsia="ru-RU" w:bidi="ar-SA"/>
        </w:rPr>
        <w:t xml:space="preserve"> </w:t>
      </w:r>
      <w:r w:rsidR="002D7B76" w:rsidRPr="00E6452C">
        <w:rPr>
          <w:rFonts w:ascii="Times New Roman" w:eastAsia="Times New Roman" w:hAnsi="Times New Roman"/>
          <w:bCs/>
          <w:color w:val="000000"/>
          <w:lang w:val="ru-RU" w:eastAsia="ru-RU" w:bidi="ar-SA"/>
        </w:rPr>
        <w:t>проектно-сметной документации на строительство предприятий, зданий и сооружений"</w:t>
      </w:r>
    </w:p>
    <w:p w:rsidR="00850A6C" w:rsidRPr="00E6452C" w:rsidRDefault="008362C0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b/>
          <w:lang w:val="ru-RU"/>
        </w:rPr>
        <w:t xml:space="preserve">- </w:t>
      </w:r>
      <w:proofErr w:type="spellStart"/>
      <w:r w:rsidR="00850A6C" w:rsidRPr="00E6452C">
        <w:rPr>
          <w:rFonts w:ascii="Times New Roman" w:hAnsi="Times New Roman"/>
          <w:lang w:val="ru-RU"/>
        </w:rPr>
        <w:t>СНиП</w:t>
      </w:r>
      <w:proofErr w:type="spellEnd"/>
      <w:r w:rsidR="00850A6C" w:rsidRPr="00E6452C">
        <w:rPr>
          <w:rFonts w:ascii="Times New Roman" w:hAnsi="Times New Roman"/>
          <w:lang w:val="ru-RU"/>
        </w:rPr>
        <w:t xml:space="preserve"> 3.05.06-85  «Монтаж  электротехнических</w:t>
      </w:r>
      <w:r w:rsidRPr="00E6452C">
        <w:rPr>
          <w:rFonts w:ascii="Times New Roman" w:hAnsi="Times New Roman"/>
          <w:lang w:val="ru-RU"/>
        </w:rPr>
        <w:t xml:space="preserve"> </w:t>
      </w:r>
      <w:r w:rsidR="00850A6C" w:rsidRPr="00E6452C">
        <w:rPr>
          <w:rFonts w:ascii="Times New Roman" w:hAnsi="Times New Roman"/>
          <w:lang w:val="ru-RU"/>
        </w:rPr>
        <w:t>устройств»;</w:t>
      </w:r>
    </w:p>
    <w:p w:rsidR="00FC11DE" w:rsidRPr="00E6452C" w:rsidRDefault="008362C0" w:rsidP="00E6452C">
      <w:pPr>
        <w:pStyle w:val="affb"/>
        <w:ind w:left="426" w:firstLine="425"/>
        <w:jc w:val="both"/>
        <w:rPr>
          <w:rFonts w:ascii="Times New Roman" w:hAnsi="Times New Roman"/>
          <w:spacing w:val="1"/>
          <w:shd w:val="clear" w:color="auto" w:fill="FFFFFF"/>
          <w:lang w:val="ru-RU"/>
        </w:rPr>
      </w:pPr>
      <w:r w:rsidRPr="00E6452C">
        <w:rPr>
          <w:rFonts w:ascii="Times New Roman" w:hAnsi="Times New Roman"/>
          <w:spacing w:val="1"/>
          <w:shd w:val="clear" w:color="auto" w:fill="FFFFFF"/>
          <w:lang w:val="ru-RU"/>
        </w:rPr>
        <w:t>Инструкция о порядке разработки, согласования, утверждения и составе проектной докуме</w:t>
      </w:r>
      <w:r w:rsidRPr="00E6452C">
        <w:rPr>
          <w:rFonts w:ascii="Times New Roman" w:hAnsi="Times New Roman"/>
          <w:spacing w:val="1"/>
          <w:shd w:val="clear" w:color="auto" w:fill="FFFFFF"/>
          <w:lang w:val="ru-RU"/>
        </w:rPr>
        <w:t>н</w:t>
      </w:r>
      <w:r w:rsidRPr="00E6452C">
        <w:rPr>
          <w:rFonts w:ascii="Times New Roman" w:hAnsi="Times New Roman"/>
          <w:spacing w:val="1"/>
          <w:shd w:val="clear" w:color="auto" w:fill="FFFFFF"/>
          <w:lang w:val="ru-RU"/>
        </w:rPr>
        <w:t>тации на строительство предприятий, зданий и сооружений".</w:t>
      </w:r>
    </w:p>
    <w:p w:rsidR="00FC11DE" w:rsidRPr="00E6452C" w:rsidRDefault="00FC11DE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b/>
          <w:lang w:val="ru-RU"/>
        </w:rPr>
        <w:t xml:space="preserve">- </w:t>
      </w:r>
      <w:r w:rsidRPr="00E6452C">
        <w:rPr>
          <w:rFonts w:ascii="Times New Roman" w:hAnsi="Times New Roman"/>
          <w:lang w:val="ru-RU"/>
        </w:rPr>
        <w:t>СП –11.107-98  «Порядок  разработки  и  состава  раздела «Инженерно-технические  мер</w:t>
      </w:r>
      <w:r w:rsidRPr="00E6452C">
        <w:rPr>
          <w:rFonts w:ascii="Times New Roman" w:hAnsi="Times New Roman"/>
          <w:lang w:val="ru-RU"/>
        </w:rPr>
        <w:t>о</w:t>
      </w:r>
      <w:r w:rsidRPr="00E6452C">
        <w:rPr>
          <w:rFonts w:ascii="Times New Roman" w:hAnsi="Times New Roman"/>
          <w:lang w:val="ru-RU"/>
        </w:rPr>
        <w:t>приятия  ГО. Мероприятия  по  предупреждению  ЧС»</w:t>
      </w:r>
    </w:p>
    <w:p w:rsidR="00FC11DE" w:rsidRPr="00E6452C" w:rsidRDefault="00FC11DE" w:rsidP="00E6452C">
      <w:pPr>
        <w:pStyle w:val="affb"/>
        <w:ind w:left="426" w:firstLine="425"/>
        <w:jc w:val="both"/>
        <w:rPr>
          <w:rFonts w:ascii="Times New Roman" w:hAnsi="Times New Roman"/>
          <w:spacing w:val="1"/>
          <w:shd w:val="clear" w:color="auto" w:fill="FFFFFF"/>
          <w:lang w:val="ru-RU"/>
        </w:rPr>
      </w:pPr>
      <w:r w:rsidRPr="00E6452C">
        <w:rPr>
          <w:rFonts w:ascii="Times New Roman" w:hAnsi="Times New Roman"/>
          <w:b/>
          <w:lang w:val="ru-RU"/>
        </w:rPr>
        <w:t xml:space="preserve">- </w:t>
      </w:r>
      <w:proofErr w:type="spellStart"/>
      <w:r w:rsidRPr="00E6452C">
        <w:rPr>
          <w:rFonts w:ascii="Times New Roman" w:hAnsi="Times New Roman"/>
          <w:lang w:val="ru-RU"/>
        </w:rPr>
        <w:t>СНиП</w:t>
      </w:r>
      <w:proofErr w:type="spellEnd"/>
      <w:r w:rsidRPr="00E6452C">
        <w:rPr>
          <w:rFonts w:ascii="Times New Roman" w:hAnsi="Times New Roman"/>
          <w:lang w:val="ru-RU"/>
        </w:rPr>
        <w:t xml:space="preserve"> 1.04.03-85 </w:t>
      </w:r>
      <w:r w:rsidRPr="00E6452C">
        <w:rPr>
          <w:rFonts w:ascii="Times New Roman" w:hAnsi="Times New Roman"/>
          <w:spacing w:val="1"/>
          <w:shd w:val="clear" w:color="auto" w:fill="FFFFFF"/>
          <w:lang w:val="ru-RU"/>
        </w:rPr>
        <w:t>Нормы продолжительности строительства и задела в строительстве пре</w:t>
      </w:r>
      <w:r w:rsidRPr="00E6452C">
        <w:rPr>
          <w:rFonts w:ascii="Times New Roman" w:hAnsi="Times New Roman"/>
          <w:spacing w:val="1"/>
          <w:shd w:val="clear" w:color="auto" w:fill="FFFFFF"/>
          <w:lang w:val="ru-RU"/>
        </w:rPr>
        <w:t>д</w:t>
      </w:r>
      <w:r w:rsidRPr="00E6452C">
        <w:rPr>
          <w:rFonts w:ascii="Times New Roman" w:hAnsi="Times New Roman"/>
          <w:spacing w:val="1"/>
          <w:shd w:val="clear" w:color="auto" w:fill="FFFFFF"/>
          <w:lang w:val="ru-RU"/>
        </w:rPr>
        <w:t>приятий, зданий и сооружений</w:t>
      </w:r>
    </w:p>
    <w:p w:rsidR="00253C5B" w:rsidRPr="00E6452C" w:rsidRDefault="00253C5B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ГОСТ </w:t>
      </w:r>
      <w:proofErr w:type="spellStart"/>
      <w:proofErr w:type="gramStart"/>
      <w:r w:rsidRPr="00E6452C">
        <w:rPr>
          <w:rFonts w:ascii="Times New Roman" w:hAnsi="Times New Roman"/>
          <w:lang w:val="ru-RU"/>
        </w:rPr>
        <w:t>Р</w:t>
      </w:r>
      <w:proofErr w:type="spellEnd"/>
      <w:proofErr w:type="gramEnd"/>
      <w:r w:rsidRPr="00E6452C">
        <w:rPr>
          <w:rFonts w:ascii="Times New Roman" w:hAnsi="Times New Roman"/>
          <w:lang w:val="ru-RU"/>
        </w:rPr>
        <w:t xml:space="preserve"> 21.1001-2009 Система проектной документации для строительства.</w:t>
      </w:r>
    </w:p>
    <w:p w:rsidR="00253C5B" w:rsidRPr="00E6452C" w:rsidRDefault="00253C5B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 Общие положения ГОСТ </w:t>
      </w:r>
      <w:proofErr w:type="spellStart"/>
      <w:proofErr w:type="gramStart"/>
      <w:r w:rsidRPr="00E6452C">
        <w:rPr>
          <w:rFonts w:ascii="Times New Roman" w:hAnsi="Times New Roman"/>
          <w:lang w:val="ru-RU"/>
        </w:rPr>
        <w:t>Р</w:t>
      </w:r>
      <w:proofErr w:type="spellEnd"/>
      <w:proofErr w:type="gramEnd"/>
      <w:r w:rsidRPr="00E6452C">
        <w:rPr>
          <w:rFonts w:ascii="Times New Roman" w:hAnsi="Times New Roman"/>
          <w:lang w:val="ru-RU"/>
        </w:rPr>
        <w:t xml:space="preserve"> 21.1002-2008 Система проектной документации для строительства. </w:t>
      </w:r>
      <w:proofErr w:type="spellStart"/>
      <w:r w:rsidRPr="00E6452C">
        <w:rPr>
          <w:rFonts w:ascii="Times New Roman" w:hAnsi="Times New Roman"/>
          <w:lang w:val="ru-RU"/>
        </w:rPr>
        <w:t>Нормоконтроль</w:t>
      </w:r>
      <w:proofErr w:type="spellEnd"/>
      <w:r w:rsidRPr="00E6452C">
        <w:rPr>
          <w:rFonts w:ascii="Times New Roman" w:hAnsi="Times New Roman"/>
          <w:lang w:val="ru-RU"/>
        </w:rPr>
        <w:t xml:space="preserve"> проектной и рабочей документации </w:t>
      </w:r>
    </w:p>
    <w:p w:rsidR="00253C5B" w:rsidRPr="00E6452C" w:rsidRDefault="00253C5B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ГОСТ </w:t>
      </w:r>
      <w:proofErr w:type="spellStart"/>
      <w:proofErr w:type="gramStart"/>
      <w:r w:rsidRPr="00E6452C">
        <w:rPr>
          <w:rFonts w:ascii="Times New Roman" w:hAnsi="Times New Roman"/>
          <w:lang w:val="ru-RU"/>
        </w:rPr>
        <w:t>Р</w:t>
      </w:r>
      <w:proofErr w:type="spellEnd"/>
      <w:proofErr w:type="gramEnd"/>
      <w:r w:rsidRPr="00E6452C">
        <w:rPr>
          <w:rFonts w:ascii="Times New Roman" w:hAnsi="Times New Roman"/>
          <w:lang w:val="ru-RU"/>
        </w:rPr>
        <w:t xml:space="preserve"> 21.1101-2009 Система проектной документации для строительства. Основные требов</w:t>
      </w:r>
      <w:r w:rsidRPr="00E6452C">
        <w:rPr>
          <w:rFonts w:ascii="Times New Roman" w:hAnsi="Times New Roman"/>
          <w:lang w:val="ru-RU"/>
        </w:rPr>
        <w:t>а</w:t>
      </w:r>
      <w:r w:rsidRPr="00E6452C">
        <w:rPr>
          <w:rFonts w:ascii="Times New Roman" w:hAnsi="Times New Roman"/>
          <w:lang w:val="ru-RU"/>
        </w:rPr>
        <w:t>ния к проектной и рабочей документации</w:t>
      </w:r>
    </w:p>
    <w:p w:rsidR="00253C5B" w:rsidRPr="00E6452C" w:rsidRDefault="00253C5B" w:rsidP="00E6452C">
      <w:pPr>
        <w:pStyle w:val="affb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Актуализированная редакция </w:t>
      </w:r>
      <w:proofErr w:type="spellStart"/>
      <w:r w:rsidRPr="00E6452C">
        <w:rPr>
          <w:rFonts w:ascii="Times New Roman" w:hAnsi="Times New Roman"/>
          <w:lang w:val="ru-RU"/>
        </w:rPr>
        <w:t>СНиП</w:t>
      </w:r>
      <w:proofErr w:type="spellEnd"/>
      <w:r w:rsidRPr="00E6452C">
        <w:rPr>
          <w:rFonts w:ascii="Times New Roman" w:hAnsi="Times New Roman"/>
          <w:lang w:val="ru-RU"/>
        </w:rPr>
        <w:t xml:space="preserve"> 12-01-2004</w:t>
      </w:r>
    </w:p>
    <w:p w:rsidR="002D7B76" w:rsidRPr="00E6452C" w:rsidRDefault="002D7B76" w:rsidP="00E6452C">
      <w:pPr>
        <w:pStyle w:val="affb"/>
        <w:ind w:left="426" w:firstLine="425"/>
        <w:rPr>
          <w:rFonts w:ascii="Times New Roman" w:hAnsi="Times New Roman"/>
          <w:lang w:val="ru-RU"/>
        </w:rPr>
      </w:pPr>
    </w:p>
    <w:p w:rsidR="00603C63" w:rsidRPr="00E6452C" w:rsidRDefault="00603C63" w:rsidP="00721214">
      <w:pPr>
        <w:pStyle w:val="afffffd"/>
        <w:numPr>
          <w:ilvl w:val="0"/>
          <w:numId w:val="25"/>
        </w:numPr>
        <w:tabs>
          <w:tab w:val="left" w:pos="1134"/>
        </w:tabs>
        <w:jc w:val="center"/>
        <w:rPr>
          <w:rFonts w:ascii="Times New Roman" w:hAnsi="Times New Roman"/>
          <w:b/>
          <w:lang w:val="ru-RU"/>
        </w:rPr>
      </w:pPr>
      <w:r w:rsidRPr="00E6452C">
        <w:rPr>
          <w:rFonts w:ascii="Times New Roman" w:hAnsi="Times New Roman"/>
          <w:b/>
          <w:lang w:val="ru-RU"/>
        </w:rPr>
        <w:t>Сроки выполнения работ</w:t>
      </w:r>
    </w:p>
    <w:p w:rsidR="00603C63" w:rsidRPr="00E6452C" w:rsidRDefault="00603C63" w:rsidP="00E6452C">
      <w:pPr>
        <w:tabs>
          <w:tab w:val="left" w:pos="1134"/>
        </w:tabs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 xml:space="preserve">Срок начала работ: с момента заключения Договора. </w:t>
      </w:r>
    </w:p>
    <w:p w:rsidR="00603C63" w:rsidRPr="009B028B" w:rsidRDefault="00603C63" w:rsidP="00E6452C">
      <w:pPr>
        <w:tabs>
          <w:tab w:val="left" w:pos="1134"/>
        </w:tabs>
        <w:ind w:left="426" w:firstLine="425"/>
        <w:jc w:val="both"/>
        <w:rPr>
          <w:rFonts w:ascii="Times New Roman" w:hAnsi="Times New Roman"/>
          <w:lang w:val="ru-RU"/>
        </w:rPr>
      </w:pPr>
      <w:r w:rsidRPr="00BC5361">
        <w:rPr>
          <w:rFonts w:ascii="Times New Roman" w:hAnsi="Times New Roman"/>
          <w:lang w:val="ru-RU"/>
        </w:rPr>
        <w:t xml:space="preserve">Срок окончания работ: не позднее </w:t>
      </w:r>
      <w:r w:rsidR="00BE21C3" w:rsidRPr="00BC5361">
        <w:rPr>
          <w:rFonts w:ascii="Times New Roman" w:hAnsi="Times New Roman"/>
          <w:lang w:val="ru-RU"/>
        </w:rPr>
        <w:t>31</w:t>
      </w:r>
      <w:r w:rsidRPr="00BC5361">
        <w:rPr>
          <w:rFonts w:ascii="Times New Roman" w:hAnsi="Times New Roman"/>
          <w:lang w:val="ru-RU"/>
        </w:rPr>
        <w:t xml:space="preserve"> </w:t>
      </w:r>
      <w:r w:rsidR="00BE21C3" w:rsidRPr="00BC5361">
        <w:rPr>
          <w:rFonts w:ascii="Times New Roman" w:hAnsi="Times New Roman"/>
          <w:lang w:val="ru-RU"/>
        </w:rPr>
        <w:t>января</w:t>
      </w:r>
      <w:r w:rsidRPr="00BC5361">
        <w:rPr>
          <w:rFonts w:ascii="Times New Roman" w:hAnsi="Times New Roman"/>
          <w:lang w:val="ru-RU"/>
        </w:rPr>
        <w:t xml:space="preserve"> 201</w:t>
      </w:r>
      <w:r w:rsidR="00BE21C3" w:rsidRPr="00BC5361">
        <w:rPr>
          <w:rFonts w:ascii="Times New Roman" w:hAnsi="Times New Roman"/>
          <w:lang w:val="ru-RU"/>
        </w:rPr>
        <w:t>7</w:t>
      </w:r>
      <w:r w:rsidR="009B49F8" w:rsidRPr="00BC5361">
        <w:rPr>
          <w:rFonts w:ascii="Times New Roman" w:hAnsi="Times New Roman"/>
          <w:lang w:val="ru-RU"/>
        </w:rPr>
        <w:t xml:space="preserve"> года</w:t>
      </w:r>
      <w:r w:rsidRPr="00BC5361">
        <w:rPr>
          <w:rFonts w:ascii="Times New Roman" w:hAnsi="Times New Roman"/>
          <w:lang w:val="ru-RU"/>
        </w:rPr>
        <w:t>.</w:t>
      </w:r>
    </w:p>
    <w:p w:rsidR="002B6D39" w:rsidRPr="00E6452C" w:rsidRDefault="002B6D39" w:rsidP="00E6452C">
      <w:pPr>
        <w:pStyle w:val="a2"/>
        <w:numPr>
          <w:ilvl w:val="0"/>
          <w:numId w:val="0"/>
        </w:numPr>
        <w:spacing w:after="0"/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6452C">
        <w:rPr>
          <w:rFonts w:ascii="Times New Roman" w:hAnsi="Times New Roman" w:cs="Times New Roman"/>
          <w:sz w:val="24"/>
          <w:szCs w:val="24"/>
        </w:rPr>
        <w:t>Заказчик вправе в одностороннем порядке скорректировать сроки начала и окончания выпо</w:t>
      </w:r>
      <w:r w:rsidRPr="00E6452C">
        <w:rPr>
          <w:rFonts w:ascii="Times New Roman" w:hAnsi="Times New Roman" w:cs="Times New Roman"/>
          <w:sz w:val="24"/>
          <w:szCs w:val="24"/>
        </w:rPr>
        <w:t>л</w:t>
      </w:r>
      <w:r w:rsidRPr="00E6452C">
        <w:rPr>
          <w:rFonts w:ascii="Times New Roman" w:hAnsi="Times New Roman" w:cs="Times New Roman"/>
          <w:sz w:val="24"/>
          <w:szCs w:val="24"/>
        </w:rPr>
        <w:t>нения работ на условиях заключенного договора.</w:t>
      </w:r>
    </w:p>
    <w:p w:rsidR="002B6D39" w:rsidRPr="00E6452C" w:rsidRDefault="002B6D39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Подрядчик является ответственным за соблюдение сроков и качество выполняемых работ.</w:t>
      </w:r>
    </w:p>
    <w:p w:rsidR="002658AE" w:rsidRDefault="002658AE" w:rsidP="002658AE">
      <w:pPr>
        <w:pStyle w:val="aa"/>
        <w:tabs>
          <w:tab w:val="left" w:pos="2977"/>
        </w:tabs>
        <w:contextualSpacing/>
        <w:jc w:val="center"/>
        <w:rPr>
          <w:rFonts w:ascii="Times New Roman" w:hAnsi="Times New Roman"/>
          <w:lang w:val="ru-RU"/>
        </w:rPr>
      </w:pPr>
    </w:p>
    <w:p w:rsidR="002658AE" w:rsidRPr="00676016" w:rsidRDefault="00721214" w:rsidP="002658AE">
      <w:pPr>
        <w:pStyle w:val="aa"/>
        <w:tabs>
          <w:tab w:val="left" w:pos="2977"/>
        </w:tabs>
        <w:contextualSpacing/>
        <w:jc w:val="center"/>
        <w:rPr>
          <w:rFonts w:ascii="Times New Roman" w:hAnsi="Times New Roman"/>
          <w:b w:val="0"/>
          <w:lang w:val="ru-RU"/>
        </w:rPr>
      </w:pPr>
      <w:r>
        <w:rPr>
          <w:rFonts w:ascii="Times New Roman" w:hAnsi="Times New Roman"/>
          <w:lang w:val="ru-RU"/>
        </w:rPr>
        <w:t>12</w:t>
      </w:r>
      <w:r w:rsidR="002658AE" w:rsidRPr="00676016">
        <w:rPr>
          <w:rFonts w:ascii="Times New Roman" w:hAnsi="Times New Roman"/>
          <w:lang w:val="ru-RU"/>
        </w:rPr>
        <w:t>. Перечень документов, оформляемых при приёмке работ</w:t>
      </w:r>
    </w:p>
    <w:p w:rsidR="002658AE" w:rsidRPr="000804A9" w:rsidRDefault="002658AE" w:rsidP="002658AE">
      <w:pPr>
        <w:pStyle w:val="aa"/>
        <w:tabs>
          <w:tab w:val="left" w:pos="2977"/>
        </w:tabs>
        <w:ind w:left="540" w:hanging="540"/>
        <w:contextualSpacing/>
        <w:rPr>
          <w:rFonts w:ascii="Times New Roman" w:hAnsi="Times New Roman"/>
          <w:b w:val="0"/>
          <w:bCs w:val="0"/>
          <w:lang w:val="ru-RU"/>
        </w:rPr>
      </w:pPr>
      <w:r w:rsidRPr="000804A9">
        <w:rPr>
          <w:rFonts w:ascii="Times New Roman" w:hAnsi="Times New Roman"/>
          <w:b w:val="0"/>
          <w:lang w:val="ru-RU"/>
        </w:rPr>
        <w:t xml:space="preserve"> </w:t>
      </w:r>
      <w:r w:rsidRPr="000804A9">
        <w:rPr>
          <w:rFonts w:ascii="Times New Roman" w:hAnsi="Times New Roman"/>
          <w:b w:val="0"/>
          <w:lang w:val="ru-RU"/>
        </w:rPr>
        <w:tab/>
        <w:t>Отчётные документы:</w:t>
      </w:r>
    </w:p>
    <w:p w:rsidR="002658AE" w:rsidRPr="000804A9" w:rsidRDefault="002658AE" w:rsidP="002658AE">
      <w:pPr>
        <w:pStyle w:val="aa"/>
        <w:numPr>
          <w:ilvl w:val="0"/>
          <w:numId w:val="21"/>
        </w:numPr>
        <w:tabs>
          <w:tab w:val="clear" w:pos="2008"/>
          <w:tab w:val="num" w:pos="540"/>
          <w:tab w:val="left" w:pos="2977"/>
        </w:tabs>
        <w:ind w:left="540"/>
        <w:contextualSpacing/>
        <w:rPr>
          <w:rFonts w:ascii="Times New Roman" w:hAnsi="Times New Roman"/>
          <w:b w:val="0"/>
          <w:lang w:val="ru-RU"/>
        </w:rPr>
      </w:pPr>
      <w:r w:rsidRPr="000804A9">
        <w:rPr>
          <w:rFonts w:ascii="Times New Roman" w:hAnsi="Times New Roman"/>
          <w:b w:val="0"/>
          <w:lang w:val="ru-RU"/>
        </w:rPr>
        <w:t>акт выполненных работ (оформляет подрядчик);</w:t>
      </w:r>
    </w:p>
    <w:p w:rsidR="002658AE" w:rsidRPr="000804A9" w:rsidRDefault="002658AE" w:rsidP="002658AE">
      <w:pPr>
        <w:pStyle w:val="aa"/>
        <w:numPr>
          <w:ilvl w:val="0"/>
          <w:numId w:val="21"/>
        </w:numPr>
        <w:tabs>
          <w:tab w:val="clear" w:pos="2008"/>
          <w:tab w:val="num" w:pos="540"/>
          <w:tab w:val="left" w:pos="2977"/>
        </w:tabs>
        <w:ind w:left="540"/>
        <w:contextualSpacing/>
        <w:rPr>
          <w:rFonts w:ascii="Times New Roman" w:hAnsi="Times New Roman"/>
          <w:b w:val="0"/>
        </w:rPr>
      </w:pPr>
      <w:proofErr w:type="spellStart"/>
      <w:r w:rsidRPr="000804A9">
        <w:rPr>
          <w:rFonts w:ascii="Times New Roman" w:hAnsi="Times New Roman"/>
          <w:b w:val="0"/>
        </w:rPr>
        <w:t>локальная</w:t>
      </w:r>
      <w:proofErr w:type="spellEnd"/>
      <w:r w:rsidRPr="000804A9">
        <w:rPr>
          <w:rFonts w:ascii="Times New Roman" w:hAnsi="Times New Roman"/>
          <w:b w:val="0"/>
        </w:rPr>
        <w:t xml:space="preserve"> </w:t>
      </w:r>
      <w:proofErr w:type="spellStart"/>
      <w:r w:rsidRPr="000804A9">
        <w:rPr>
          <w:rFonts w:ascii="Times New Roman" w:hAnsi="Times New Roman"/>
          <w:b w:val="0"/>
        </w:rPr>
        <w:t>смета</w:t>
      </w:r>
      <w:proofErr w:type="spellEnd"/>
      <w:r w:rsidRPr="000804A9">
        <w:rPr>
          <w:rFonts w:ascii="Times New Roman" w:hAnsi="Times New Roman"/>
          <w:b w:val="0"/>
        </w:rPr>
        <w:t xml:space="preserve"> (</w:t>
      </w:r>
      <w:proofErr w:type="spellStart"/>
      <w:r w:rsidRPr="000804A9">
        <w:rPr>
          <w:rFonts w:ascii="Times New Roman" w:hAnsi="Times New Roman"/>
          <w:b w:val="0"/>
        </w:rPr>
        <w:t>оформляет</w:t>
      </w:r>
      <w:proofErr w:type="spellEnd"/>
      <w:r w:rsidRPr="000804A9">
        <w:rPr>
          <w:rFonts w:ascii="Times New Roman" w:hAnsi="Times New Roman"/>
          <w:b w:val="0"/>
        </w:rPr>
        <w:t xml:space="preserve"> </w:t>
      </w:r>
      <w:proofErr w:type="spellStart"/>
      <w:r w:rsidRPr="000804A9">
        <w:rPr>
          <w:rFonts w:ascii="Times New Roman" w:hAnsi="Times New Roman"/>
          <w:b w:val="0"/>
        </w:rPr>
        <w:t>подрядчик</w:t>
      </w:r>
      <w:proofErr w:type="spellEnd"/>
      <w:r w:rsidRPr="000804A9">
        <w:rPr>
          <w:rFonts w:ascii="Times New Roman" w:hAnsi="Times New Roman"/>
          <w:b w:val="0"/>
        </w:rPr>
        <w:t>);</w:t>
      </w:r>
    </w:p>
    <w:p w:rsidR="002658AE" w:rsidRPr="000804A9" w:rsidRDefault="002658AE" w:rsidP="002658AE">
      <w:pPr>
        <w:pStyle w:val="aa"/>
        <w:numPr>
          <w:ilvl w:val="0"/>
          <w:numId w:val="21"/>
        </w:numPr>
        <w:tabs>
          <w:tab w:val="clear" w:pos="2008"/>
          <w:tab w:val="num" w:pos="540"/>
          <w:tab w:val="left" w:pos="2977"/>
        </w:tabs>
        <w:ind w:left="540"/>
        <w:contextualSpacing/>
        <w:rPr>
          <w:rFonts w:ascii="Times New Roman" w:hAnsi="Times New Roman"/>
          <w:b w:val="0"/>
          <w:lang w:val="ru-RU"/>
        </w:rPr>
      </w:pPr>
      <w:r w:rsidRPr="000804A9">
        <w:rPr>
          <w:rFonts w:ascii="Times New Roman" w:hAnsi="Times New Roman"/>
          <w:b w:val="0"/>
          <w:lang w:val="ru-RU"/>
        </w:rPr>
        <w:t>справка о стоимости выполненных работ (оформляет подрядчик).</w:t>
      </w:r>
    </w:p>
    <w:p w:rsidR="002658AE" w:rsidRPr="000804A9" w:rsidRDefault="00252567" w:rsidP="002658AE">
      <w:pPr>
        <w:pStyle w:val="aa"/>
        <w:numPr>
          <w:ilvl w:val="0"/>
          <w:numId w:val="21"/>
        </w:numPr>
        <w:tabs>
          <w:tab w:val="clear" w:pos="2008"/>
          <w:tab w:val="num" w:pos="540"/>
          <w:tab w:val="left" w:pos="2977"/>
        </w:tabs>
        <w:ind w:left="540"/>
        <w:contextualSpacing/>
        <w:rPr>
          <w:rFonts w:ascii="Times New Roman" w:hAnsi="Times New Roman"/>
          <w:b w:val="0"/>
          <w:lang w:val="ru-RU"/>
        </w:rPr>
      </w:pPr>
      <w:r w:rsidRPr="000804A9">
        <w:rPr>
          <w:rFonts w:ascii="Times New Roman" w:hAnsi="Times New Roman"/>
          <w:b w:val="0"/>
          <w:lang w:val="ru-RU"/>
        </w:rPr>
        <w:t>сметная документация для осуществления реконструкции (оформляет подрядчик);</w:t>
      </w:r>
    </w:p>
    <w:p w:rsidR="001A0222" w:rsidRPr="000804A9" w:rsidRDefault="001A0222" w:rsidP="00E6452C">
      <w:pPr>
        <w:spacing w:line="360" w:lineRule="exact"/>
        <w:ind w:left="426" w:firstLine="425"/>
        <w:jc w:val="both"/>
        <w:rPr>
          <w:rFonts w:ascii="Times New Roman" w:eastAsia="Times New Roman" w:hAnsi="Times New Roman"/>
          <w:bCs/>
          <w:color w:val="000000"/>
          <w:lang w:val="ru-RU" w:eastAsia="ru-RU" w:bidi="ar-SA"/>
        </w:rPr>
      </w:pPr>
    </w:p>
    <w:p w:rsidR="00603C63" w:rsidRPr="00E6452C" w:rsidRDefault="002D7BA8" w:rsidP="00721214">
      <w:pPr>
        <w:pStyle w:val="afffffd"/>
        <w:numPr>
          <w:ilvl w:val="0"/>
          <w:numId w:val="27"/>
        </w:numPr>
        <w:jc w:val="center"/>
        <w:rPr>
          <w:rFonts w:ascii="Times New Roman" w:eastAsia="Times New Roman" w:hAnsi="Times New Roman"/>
          <w:b/>
          <w:lang w:val="ru-RU"/>
        </w:rPr>
      </w:pPr>
      <w:r w:rsidRPr="00E6452C">
        <w:rPr>
          <w:rFonts w:ascii="Times New Roman" w:eastAsia="Times New Roman" w:hAnsi="Times New Roman"/>
          <w:b/>
          <w:lang w:val="ru-RU"/>
        </w:rPr>
        <w:lastRenderedPageBreak/>
        <w:t>Организационно-технические требования к Участникам</w:t>
      </w:r>
    </w:p>
    <w:p w:rsidR="002D7BA8" w:rsidRPr="00E6452C" w:rsidRDefault="002D7BA8" w:rsidP="000A78E8">
      <w:pPr>
        <w:pStyle w:val="afffffd"/>
        <w:ind w:left="426" w:firstLine="425"/>
        <w:rPr>
          <w:rFonts w:ascii="Times New Roman" w:eastAsia="Times New Roman" w:hAnsi="Times New Roman"/>
          <w:lang w:val="ru-RU"/>
        </w:rPr>
      </w:pPr>
      <w:r w:rsidRPr="00E6452C">
        <w:rPr>
          <w:rFonts w:ascii="Times New Roman" w:eastAsia="Times New Roman" w:hAnsi="Times New Roman"/>
          <w:b/>
          <w:lang w:val="ru-RU"/>
        </w:rPr>
        <w:t xml:space="preserve"> </w:t>
      </w:r>
      <w:r w:rsidRPr="00E6452C">
        <w:rPr>
          <w:rFonts w:ascii="Times New Roman" w:eastAsia="Times New Roman" w:hAnsi="Times New Roman"/>
          <w:lang w:val="ru-RU"/>
        </w:rPr>
        <w:t>Участник должен: не находиться в процессе реорганизации или ликвидации; его организац</w:t>
      </w:r>
      <w:r w:rsidRPr="00E6452C">
        <w:rPr>
          <w:rFonts w:ascii="Times New Roman" w:eastAsia="Times New Roman" w:hAnsi="Times New Roman"/>
          <w:lang w:val="ru-RU"/>
        </w:rPr>
        <w:t>и</w:t>
      </w:r>
      <w:r w:rsidRPr="00E6452C">
        <w:rPr>
          <w:rFonts w:ascii="Times New Roman" w:eastAsia="Times New Roman" w:hAnsi="Times New Roman"/>
          <w:lang w:val="ru-RU"/>
        </w:rPr>
        <w:t>онно-правовая форма должна соответствовать законодательству РФ. В отношении Участника не должно быть возбуждено производство по делу о несостоятельности (банкротству); на его имущ</w:t>
      </w:r>
      <w:r w:rsidRPr="00E6452C">
        <w:rPr>
          <w:rFonts w:ascii="Times New Roman" w:eastAsia="Times New Roman" w:hAnsi="Times New Roman"/>
          <w:lang w:val="ru-RU"/>
        </w:rPr>
        <w:t>е</w:t>
      </w:r>
      <w:r w:rsidRPr="00E6452C">
        <w:rPr>
          <w:rFonts w:ascii="Times New Roman" w:eastAsia="Times New Roman" w:hAnsi="Times New Roman"/>
          <w:lang w:val="ru-RU"/>
        </w:rPr>
        <w:t>ство не должен быть наложен арест. Участник должен иметь оборот за последний завершенный п</w:t>
      </w:r>
      <w:r w:rsidRPr="00E6452C">
        <w:rPr>
          <w:rFonts w:ascii="Times New Roman" w:eastAsia="Times New Roman" w:hAnsi="Times New Roman"/>
          <w:lang w:val="ru-RU"/>
        </w:rPr>
        <w:t>е</w:t>
      </w:r>
      <w:r w:rsidR="00BE21C3">
        <w:rPr>
          <w:rFonts w:ascii="Times New Roman" w:eastAsia="Times New Roman" w:hAnsi="Times New Roman"/>
          <w:lang w:val="ru-RU"/>
        </w:rPr>
        <w:t xml:space="preserve">риод </w:t>
      </w:r>
      <w:r w:rsidRPr="00E6452C">
        <w:rPr>
          <w:rFonts w:ascii="Times New Roman" w:eastAsia="Times New Roman" w:hAnsi="Times New Roman"/>
          <w:lang w:val="ru-RU"/>
        </w:rPr>
        <w:t>сопоставимый с суммой договора либо превышающей ее; экономическая деятельность не должна быть приостановлена; а также удовлетворять следующим требованиям:</w:t>
      </w:r>
    </w:p>
    <w:p w:rsidR="002D7BA8" w:rsidRPr="00E6452C" w:rsidRDefault="00E6452C" w:rsidP="00E6452C">
      <w:pPr>
        <w:pStyle w:val="1a"/>
        <w:spacing w:after="0" w:line="240" w:lineRule="auto"/>
        <w:ind w:left="426" w:firstLine="425"/>
        <w:contextualSpacing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="00721214">
        <w:rPr>
          <w:rFonts w:ascii="Times New Roman" w:eastAsia="Times New Roman" w:hAnsi="Times New Roman"/>
          <w:sz w:val="24"/>
          <w:szCs w:val="24"/>
          <w:lang w:val="ru-RU"/>
        </w:rPr>
        <w:t>3</w:t>
      </w:r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 xml:space="preserve">.1.  Участник должен быть членом </w:t>
      </w:r>
      <w:proofErr w:type="spellStart"/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>саморегулируемой</w:t>
      </w:r>
      <w:proofErr w:type="spellEnd"/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 xml:space="preserve"> организации (</w:t>
      </w:r>
      <w:proofErr w:type="spellStart"/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>СРО</w:t>
      </w:r>
      <w:proofErr w:type="spellEnd"/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>);</w:t>
      </w:r>
    </w:p>
    <w:p w:rsidR="002D7BA8" w:rsidRDefault="00E6452C" w:rsidP="00E6452C">
      <w:pPr>
        <w:pStyle w:val="1a"/>
        <w:spacing w:after="0" w:line="240" w:lineRule="auto"/>
        <w:ind w:left="426" w:firstLine="425"/>
        <w:contextualSpacing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="00721214">
        <w:rPr>
          <w:rFonts w:ascii="Times New Roman" w:eastAsia="Times New Roman" w:hAnsi="Times New Roman"/>
          <w:sz w:val="24"/>
          <w:szCs w:val="24"/>
          <w:lang w:val="ru-RU"/>
        </w:rPr>
        <w:t>3</w:t>
      </w:r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 xml:space="preserve">.2. Наличие допуска </w:t>
      </w:r>
      <w:proofErr w:type="spellStart"/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>СРО</w:t>
      </w:r>
      <w:proofErr w:type="spellEnd"/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 xml:space="preserve"> на право </w:t>
      </w:r>
      <w:r w:rsidR="00113C3E">
        <w:rPr>
          <w:rFonts w:ascii="Times New Roman" w:eastAsia="Times New Roman" w:hAnsi="Times New Roman"/>
          <w:sz w:val="24"/>
          <w:szCs w:val="24"/>
          <w:lang w:val="ru-RU"/>
        </w:rPr>
        <w:t>производства данного вида работ:</w:t>
      </w:r>
    </w:p>
    <w:p w:rsidR="00113C3E" w:rsidRPr="00113C3E" w:rsidRDefault="007E3976" w:rsidP="007E3976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>
        <w:rPr>
          <w:rFonts w:ascii="Times New Roman" w:eastAsia="Times New Roman" w:hAnsi="Times New Roman"/>
          <w:lang w:val="ru-RU"/>
        </w:rPr>
        <w:t>.3</w:t>
      </w:r>
      <w:r w:rsidR="00113C3E" w:rsidRPr="00113C3E">
        <w:rPr>
          <w:rFonts w:ascii="Times New Roman" w:eastAsia="Times New Roman" w:hAnsi="Times New Roman"/>
          <w:lang w:val="ru-RU"/>
        </w:rPr>
        <w:t>. Работы по подготовке сведений о внутреннем инженерном оборудовании, внутренних с</w:t>
      </w:r>
      <w:r w:rsidR="00113C3E" w:rsidRPr="00113C3E">
        <w:rPr>
          <w:rFonts w:ascii="Times New Roman" w:eastAsia="Times New Roman" w:hAnsi="Times New Roman"/>
          <w:lang w:val="ru-RU"/>
        </w:rPr>
        <w:t>е</w:t>
      </w:r>
      <w:r w:rsidR="00113C3E" w:rsidRPr="00113C3E">
        <w:rPr>
          <w:rFonts w:ascii="Times New Roman" w:eastAsia="Times New Roman" w:hAnsi="Times New Roman"/>
          <w:lang w:val="ru-RU"/>
        </w:rPr>
        <w:t>тях инженерно-технического обеспечения, о перечне инженерно-технических мероприятий</w:t>
      </w:r>
      <w:r>
        <w:rPr>
          <w:rFonts w:ascii="Times New Roman" w:eastAsia="Times New Roman" w:hAnsi="Times New Roman"/>
          <w:lang w:val="ru-RU"/>
        </w:rPr>
        <w:t>;</w:t>
      </w:r>
    </w:p>
    <w:p w:rsidR="00113C3E" w:rsidRPr="00BE21C3" w:rsidRDefault="007E3976" w:rsidP="007E3976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 w:rsidR="00113C3E" w:rsidRPr="00113C3E">
        <w:rPr>
          <w:rFonts w:ascii="Times New Roman" w:eastAsia="Times New Roman" w:hAnsi="Times New Roman"/>
          <w:lang w:val="ru-RU"/>
        </w:rPr>
        <w:t>.</w:t>
      </w:r>
      <w:r>
        <w:rPr>
          <w:rFonts w:ascii="Times New Roman" w:eastAsia="Times New Roman" w:hAnsi="Times New Roman"/>
          <w:lang w:val="ru-RU"/>
        </w:rPr>
        <w:t>4</w:t>
      </w:r>
      <w:r w:rsidR="00113C3E" w:rsidRPr="00113C3E">
        <w:rPr>
          <w:rFonts w:ascii="Times New Roman" w:eastAsia="Times New Roman" w:hAnsi="Times New Roman"/>
          <w:lang w:val="ru-RU"/>
        </w:rPr>
        <w:t>. Работы по подготовке проектов внутренних диспетчеризации, автоматизации и управл</w:t>
      </w:r>
      <w:r w:rsidR="00113C3E" w:rsidRPr="00113C3E">
        <w:rPr>
          <w:rFonts w:ascii="Times New Roman" w:eastAsia="Times New Roman" w:hAnsi="Times New Roman"/>
          <w:lang w:val="ru-RU"/>
        </w:rPr>
        <w:t>е</w:t>
      </w:r>
      <w:r w:rsidR="00113C3E" w:rsidRPr="00113C3E">
        <w:rPr>
          <w:rFonts w:ascii="Times New Roman" w:eastAsia="Times New Roman" w:hAnsi="Times New Roman"/>
          <w:lang w:val="ru-RU"/>
        </w:rPr>
        <w:t>ния инженерными системами</w:t>
      </w:r>
      <w:r>
        <w:rPr>
          <w:rFonts w:ascii="Times New Roman" w:eastAsia="Times New Roman" w:hAnsi="Times New Roman"/>
          <w:lang w:val="ru-RU"/>
        </w:rPr>
        <w:t>;</w:t>
      </w:r>
    </w:p>
    <w:p w:rsidR="00113C3E" w:rsidRPr="00113C3E" w:rsidRDefault="007E3976" w:rsidP="007E3976">
      <w:pPr>
        <w:shd w:val="clear" w:color="auto" w:fill="FFFFFF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>
        <w:rPr>
          <w:rFonts w:ascii="Times New Roman" w:eastAsia="Times New Roman" w:hAnsi="Times New Roman"/>
          <w:lang w:val="ru-RU"/>
        </w:rPr>
        <w:t>.5.</w:t>
      </w:r>
      <w:r w:rsidR="00113C3E" w:rsidRPr="00113C3E">
        <w:rPr>
          <w:rFonts w:ascii="Times New Roman" w:eastAsia="Times New Roman" w:hAnsi="Times New Roman"/>
          <w:lang w:val="ru-RU"/>
        </w:rPr>
        <w:t xml:space="preserve"> Работы по подготовке сведений о наружных сетях инженерно-технического обеспечения, о перечне ин</w:t>
      </w:r>
      <w:r>
        <w:rPr>
          <w:rFonts w:ascii="Times New Roman" w:eastAsia="Times New Roman" w:hAnsi="Times New Roman"/>
          <w:lang w:val="ru-RU"/>
        </w:rPr>
        <w:t>женерно-технических мероприятий;</w:t>
      </w:r>
    </w:p>
    <w:p w:rsidR="00113C3E" w:rsidRPr="00113C3E" w:rsidRDefault="007E3976" w:rsidP="007E39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>
        <w:rPr>
          <w:rFonts w:ascii="Times New Roman" w:eastAsia="Times New Roman" w:hAnsi="Times New Roman"/>
          <w:lang w:val="ru-RU"/>
        </w:rPr>
        <w:t>.6.</w:t>
      </w:r>
      <w:r w:rsidR="00113C3E" w:rsidRPr="00113C3E">
        <w:rPr>
          <w:rFonts w:ascii="Times New Roman" w:eastAsia="Times New Roman" w:hAnsi="Times New Roman"/>
          <w:lang w:val="ru-RU"/>
        </w:rPr>
        <w:t xml:space="preserve"> Работы по подготовке проектов наружных сетей электроснабжения до 35 кВ включител</w:t>
      </w:r>
      <w:r w:rsidR="00113C3E" w:rsidRPr="00113C3E">
        <w:rPr>
          <w:rFonts w:ascii="Times New Roman" w:eastAsia="Times New Roman" w:hAnsi="Times New Roman"/>
          <w:lang w:val="ru-RU"/>
        </w:rPr>
        <w:t>ь</w:t>
      </w:r>
      <w:r w:rsidR="00113C3E" w:rsidRPr="00113C3E">
        <w:rPr>
          <w:rFonts w:ascii="Times New Roman" w:eastAsia="Times New Roman" w:hAnsi="Times New Roman"/>
          <w:lang w:val="ru-RU"/>
        </w:rPr>
        <w:t>но и их сооружений</w:t>
      </w:r>
      <w:r>
        <w:rPr>
          <w:rFonts w:ascii="Times New Roman" w:eastAsia="Times New Roman" w:hAnsi="Times New Roman"/>
          <w:lang w:val="ru-RU"/>
        </w:rPr>
        <w:t>;</w:t>
      </w:r>
    </w:p>
    <w:p w:rsidR="00113C3E" w:rsidRPr="00BE21C3" w:rsidRDefault="007E3976" w:rsidP="007E39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>
        <w:rPr>
          <w:rFonts w:ascii="Times New Roman" w:eastAsia="Times New Roman" w:hAnsi="Times New Roman"/>
          <w:lang w:val="ru-RU"/>
        </w:rPr>
        <w:t>.7</w:t>
      </w:r>
      <w:r w:rsidR="00113C3E" w:rsidRPr="00113C3E">
        <w:rPr>
          <w:rFonts w:ascii="Times New Roman" w:eastAsia="Times New Roman" w:hAnsi="Times New Roman"/>
          <w:lang w:val="ru-RU"/>
        </w:rPr>
        <w:t>. Работы по подготовке проектов наружных сетей электроснабжения не более 110 кВ включительно и их сооружений</w:t>
      </w:r>
      <w:r>
        <w:rPr>
          <w:rFonts w:ascii="Times New Roman" w:eastAsia="Times New Roman" w:hAnsi="Times New Roman"/>
          <w:lang w:val="ru-RU"/>
        </w:rPr>
        <w:t>;</w:t>
      </w:r>
    </w:p>
    <w:p w:rsidR="00113C3E" w:rsidRPr="00113C3E" w:rsidRDefault="007E3976" w:rsidP="007E39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>
        <w:rPr>
          <w:rFonts w:ascii="Times New Roman" w:eastAsia="Times New Roman" w:hAnsi="Times New Roman"/>
          <w:lang w:val="ru-RU"/>
        </w:rPr>
        <w:t>.8</w:t>
      </w:r>
      <w:r w:rsidR="00113C3E" w:rsidRPr="00113C3E">
        <w:rPr>
          <w:rFonts w:ascii="Times New Roman" w:eastAsia="Times New Roman" w:hAnsi="Times New Roman"/>
          <w:lang w:val="ru-RU"/>
        </w:rPr>
        <w:t>. Работы по подготовке проектов наружных сетей слаботочных систем</w:t>
      </w:r>
      <w:r>
        <w:rPr>
          <w:rFonts w:ascii="Times New Roman" w:eastAsia="Times New Roman" w:hAnsi="Times New Roman"/>
          <w:lang w:val="ru-RU"/>
        </w:rPr>
        <w:t>;</w:t>
      </w:r>
    </w:p>
    <w:p w:rsidR="00113C3E" w:rsidRPr="00113C3E" w:rsidRDefault="007E3976" w:rsidP="007E39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>
        <w:rPr>
          <w:rFonts w:ascii="Times New Roman" w:eastAsia="Times New Roman" w:hAnsi="Times New Roman"/>
          <w:lang w:val="ru-RU"/>
        </w:rPr>
        <w:t>.</w:t>
      </w:r>
      <w:r w:rsidR="00113C3E" w:rsidRPr="00113C3E">
        <w:rPr>
          <w:rFonts w:ascii="Times New Roman" w:eastAsia="Times New Roman" w:hAnsi="Times New Roman"/>
          <w:lang w:val="ru-RU"/>
        </w:rPr>
        <w:t>9. Работы по подготовке проектов мероприятий по охране окружающей среды</w:t>
      </w:r>
      <w:r>
        <w:rPr>
          <w:rFonts w:ascii="Times New Roman" w:eastAsia="Times New Roman" w:hAnsi="Times New Roman"/>
          <w:lang w:val="ru-RU"/>
        </w:rPr>
        <w:t>;</w:t>
      </w:r>
    </w:p>
    <w:p w:rsidR="00113C3E" w:rsidRPr="00113C3E" w:rsidRDefault="007E3976" w:rsidP="007E39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</w:r>
      <w:r w:rsidR="00113C3E" w:rsidRPr="00113C3E"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 w:rsidR="00113C3E" w:rsidRPr="00113C3E">
        <w:rPr>
          <w:rFonts w:ascii="Times New Roman" w:eastAsia="Times New Roman" w:hAnsi="Times New Roman"/>
          <w:lang w:val="ru-RU"/>
        </w:rPr>
        <w:t>.</w:t>
      </w:r>
      <w:r>
        <w:rPr>
          <w:rFonts w:ascii="Times New Roman" w:eastAsia="Times New Roman" w:hAnsi="Times New Roman"/>
          <w:lang w:val="ru-RU"/>
        </w:rPr>
        <w:t>10.</w:t>
      </w:r>
      <w:r w:rsidR="00113C3E" w:rsidRPr="00113C3E">
        <w:rPr>
          <w:rFonts w:ascii="Times New Roman" w:eastAsia="Times New Roman" w:hAnsi="Times New Roman"/>
          <w:lang w:val="ru-RU"/>
        </w:rPr>
        <w:t xml:space="preserve"> Работы по подготовке проектов мероприятий по обеспечению пожарной безопасности</w:t>
      </w:r>
      <w:r>
        <w:rPr>
          <w:rFonts w:ascii="Times New Roman" w:eastAsia="Times New Roman" w:hAnsi="Times New Roman"/>
          <w:lang w:val="ru-RU"/>
        </w:rPr>
        <w:t>;</w:t>
      </w:r>
    </w:p>
    <w:p w:rsidR="00113C3E" w:rsidRPr="00113C3E" w:rsidRDefault="007E3976" w:rsidP="007E39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ab/>
      </w:r>
      <w:r w:rsidR="00113C3E" w:rsidRPr="00113C3E"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>
        <w:rPr>
          <w:rFonts w:ascii="Times New Roman" w:eastAsia="Times New Roman" w:hAnsi="Times New Roman"/>
          <w:lang w:val="ru-RU"/>
        </w:rPr>
        <w:t>.11</w:t>
      </w:r>
      <w:r w:rsidR="00113C3E" w:rsidRPr="00113C3E">
        <w:rPr>
          <w:rFonts w:ascii="Times New Roman" w:eastAsia="Times New Roman" w:hAnsi="Times New Roman"/>
          <w:lang w:val="ru-RU"/>
        </w:rPr>
        <w:t>. Работы по организации подготовки проектной документации, привлекаемым застройщ</w:t>
      </w:r>
      <w:r w:rsidR="00113C3E" w:rsidRPr="00113C3E">
        <w:rPr>
          <w:rFonts w:ascii="Times New Roman" w:eastAsia="Times New Roman" w:hAnsi="Times New Roman"/>
          <w:lang w:val="ru-RU"/>
        </w:rPr>
        <w:t>и</w:t>
      </w:r>
      <w:r w:rsidR="00113C3E" w:rsidRPr="00113C3E">
        <w:rPr>
          <w:rFonts w:ascii="Times New Roman" w:eastAsia="Times New Roman" w:hAnsi="Times New Roman"/>
          <w:lang w:val="ru-RU"/>
        </w:rPr>
        <w:t>ком или заказчиком на основании договора юридическим лицом или индивидуальным предприни</w:t>
      </w:r>
      <w:r>
        <w:rPr>
          <w:rFonts w:ascii="Times New Roman" w:eastAsia="Times New Roman" w:hAnsi="Times New Roman"/>
          <w:lang w:val="ru-RU"/>
        </w:rPr>
        <w:t>мат</w:t>
      </w:r>
      <w:r>
        <w:rPr>
          <w:rFonts w:ascii="Times New Roman" w:eastAsia="Times New Roman" w:hAnsi="Times New Roman"/>
          <w:lang w:val="ru-RU"/>
        </w:rPr>
        <w:t>е</w:t>
      </w:r>
      <w:r>
        <w:rPr>
          <w:rFonts w:ascii="Times New Roman" w:eastAsia="Times New Roman" w:hAnsi="Times New Roman"/>
          <w:lang w:val="ru-RU"/>
        </w:rPr>
        <w:t xml:space="preserve">лем </w:t>
      </w:r>
      <w:r w:rsidR="00113C3E" w:rsidRPr="00113C3E">
        <w:rPr>
          <w:rFonts w:ascii="Times New Roman" w:eastAsia="Times New Roman" w:hAnsi="Times New Roman"/>
          <w:lang w:val="ru-RU"/>
        </w:rPr>
        <w:t>(генеральным проектировщиком)</w:t>
      </w:r>
      <w:r>
        <w:rPr>
          <w:rFonts w:ascii="Times New Roman" w:eastAsia="Times New Roman" w:hAnsi="Times New Roman"/>
          <w:lang w:val="ru-RU"/>
        </w:rPr>
        <w:t>;</w:t>
      </w:r>
    </w:p>
    <w:p w:rsidR="002D7BA8" w:rsidRPr="00E6452C" w:rsidRDefault="00E6452C" w:rsidP="00E6452C">
      <w:pPr>
        <w:ind w:left="426" w:firstLine="425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3</w:t>
      </w:r>
      <w:r w:rsidR="002D7BA8" w:rsidRPr="00E6452C">
        <w:rPr>
          <w:rFonts w:ascii="Times New Roman" w:eastAsia="Times New Roman" w:hAnsi="Times New Roman"/>
          <w:lang w:val="ru-RU"/>
        </w:rPr>
        <w:t>.</w:t>
      </w:r>
      <w:r w:rsidR="007E3976">
        <w:rPr>
          <w:rFonts w:ascii="Times New Roman" w:eastAsia="Times New Roman" w:hAnsi="Times New Roman"/>
          <w:lang w:val="ru-RU"/>
        </w:rPr>
        <w:t>12</w:t>
      </w:r>
      <w:r w:rsidR="002D7BA8" w:rsidRPr="00E6452C">
        <w:rPr>
          <w:rFonts w:ascii="Times New Roman" w:eastAsia="Times New Roman" w:hAnsi="Times New Roman"/>
          <w:lang w:val="ru-RU"/>
        </w:rPr>
        <w:t xml:space="preserve">. Наличие профессиональных знаний </w:t>
      </w:r>
      <w:r w:rsidR="00113C3E">
        <w:rPr>
          <w:rFonts w:ascii="Times New Roman" w:eastAsia="Times New Roman" w:hAnsi="Times New Roman"/>
          <w:lang w:val="ru-RU"/>
        </w:rPr>
        <w:t xml:space="preserve">(наличие в штате проектировщиков) </w:t>
      </w:r>
      <w:r w:rsidR="002D7BA8" w:rsidRPr="00E6452C">
        <w:rPr>
          <w:rFonts w:ascii="Times New Roman" w:eastAsia="Times New Roman" w:hAnsi="Times New Roman"/>
          <w:lang w:val="ru-RU"/>
        </w:rPr>
        <w:t>и опыта выпо</w:t>
      </w:r>
      <w:r w:rsidR="002D7BA8" w:rsidRPr="00E6452C">
        <w:rPr>
          <w:rFonts w:ascii="Times New Roman" w:eastAsia="Times New Roman" w:hAnsi="Times New Roman"/>
          <w:lang w:val="ru-RU"/>
        </w:rPr>
        <w:t>л</w:t>
      </w:r>
      <w:r w:rsidR="002D7BA8" w:rsidRPr="00E6452C">
        <w:rPr>
          <w:rFonts w:ascii="Times New Roman" w:eastAsia="Times New Roman" w:hAnsi="Times New Roman"/>
          <w:lang w:val="ru-RU"/>
        </w:rPr>
        <w:t xml:space="preserve">нения работ по </w:t>
      </w:r>
      <w:r w:rsidR="00221B81">
        <w:rPr>
          <w:rFonts w:ascii="Times New Roman" w:eastAsia="Times New Roman" w:hAnsi="Times New Roman"/>
          <w:lang w:val="ru-RU"/>
        </w:rPr>
        <w:t>реконструкции</w:t>
      </w:r>
      <w:r w:rsidR="00221B81" w:rsidRPr="00221B81">
        <w:rPr>
          <w:rFonts w:ascii="Times New Roman" w:eastAsia="Times New Roman" w:hAnsi="Times New Roman"/>
          <w:lang w:val="ru-RU"/>
        </w:rPr>
        <w:t xml:space="preserve"> </w:t>
      </w:r>
      <w:r w:rsidR="00611D2A" w:rsidRPr="00E6452C">
        <w:rPr>
          <w:rFonts w:ascii="Times New Roman" w:hAnsi="Times New Roman"/>
          <w:lang w:val="ru-RU"/>
        </w:rPr>
        <w:t>электрически</w:t>
      </w:r>
      <w:r w:rsidR="00221B81">
        <w:rPr>
          <w:rFonts w:ascii="Times New Roman" w:hAnsi="Times New Roman"/>
          <w:lang w:val="ru-RU"/>
        </w:rPr>
        <w:t>х</w:t>
      </w:r>
      <w:r w:rsidR="00611D2A" w:rsidRPr="00E6452C">
        <w:rPr>
          <w:rFonts w:ascii="Times New Roman" w:hAnsi="Times New Roman"/>
          <w:lang w:val="ru-RU"/>
        </w:rPr>
        <w:t xml:space="preserve"> распределительны</w:t>
      </w:r>
      <w:r w:rsidR="00221B81">
        <w:rPr>
          <w:rFonts w:ascii="Times New Roman" w:hAnsi="Times New Roman"/>
          <w:lang w:val="ru-RU"/>
        </w:rPr>
        <w:t>х</w:t>
      </w:r>
      <w:r w:rsidR="00611D2A" w:rsidRPr="00E6452C">
        <w:rPr>
          <w:rFonts w:ascii="Times New Roman" w:hAnsi="Times New Roman"/>
          <w:lang w:val="ru-RU"/>
        </w:rPr>
        <w:t xml:space="preserve"> сет</w:t>
      </w:r>
      <w:r w:rsidR="00221B81">
        <w:rPr>
          <w:rFonts w:ascii="Times New Roman" w:hAnsi="Times New Roman"/>
          <w:lang w:val="ru-RU"/>
        </w:rPr>
        <w:t>ей</w:t>
      </w:r>
      <w:r w:rsidR="00611D2A" w:rsidRPr="00E6452C">
        <w:rPr>
          <w:rFonts w:ascii="Times New Roman" w:hAnsi="Times New Roman"/>
          <w:lang w:val="ru-RU"/>
        </w:rPr>
        <w:t xml:space="preserve"> не менее </w:t>
      </w:r>
      <w:r w:rsidR="00221B81">
        <w:rPr>
          <w:rFonts w:ascii="Times New Roman" w:hAnsi="Times New Roman"/>
          <w:lang w:val="ru-RU"/>
        </w:rPr>
        <w:t>3 договоров</w:t>
      </w:r>
      <w:r w:rsidR="002D7BA8" w:rsidRPr="00E6452C">
        <w:rPr>
          <w:rFonts w:ascii="Times New Roman" w:eastAsia="Times New Roman" w:hAnsi="Times New Roman"/>
          <w:lang w:val="ru-RU"/>
        </w:rPr>
        <w:t>;</w:t>
      </w:r>
    </w:p>
    <w:p w:rsidR="002D7BA8" w:rsidRPr="00E6452C" w:rsidRDefault="00E6452C" w:rsidP="00E6452C">
      <w:pPr>
        <w:pStyle w:val="33"/>
        <w:spacing w:after="0"/>
        <w:ind w:left="426" w:firstLine="425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="00721214">
        <w:rPr>
          <w:rFonts w:ascii="Times New Roman" w:eastAsia="Times New Roman" w:hAnsi="Times New Roman"/>
          <w:sz w:val="24"/>
          <w:szCs w:val="24"/>
          <w:lang w:val="ru-RU"/>
        </w:rPr>
        <w:t>3</w:t>
      </w:r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>.</w:t>
      </w:r>
      <w:r w:rsidR="007E3976">
        <w:rPr>
          <w:rFonts w:ascii="Times New Roman" w:eastAsia="Times New Roman" w:hAnsi="Times New Roman"/>
          <w:sz w:val="24"/>
          <w:szCs w:val="24"/>
          <w:lang w:val="ru-RU"/>
        </w:rPr>
        <w:t>13</w:t>
      </w:r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>. Наличие собственных финансовых ресурсов для организации выполнения  необходимого  перечня работ.</w:t>
      </w:r>
    </w:p>
    <w:p w:rsidR="002D7BA8" w:rsidRPr="00E6452C" w:rsidRDefault="002D7BA8" w:rsidP="00E6452C">
      <w:pPr>
        <w:pStyle w:val="33"/>
        <w:spacing w:after="0"/>
        <w:ind w:left="426" w:firstLine="425"/>
        <w:rPr>
          <w:rFonts w:ascii="Times New Roman" w:eastAsia="Times New Roman" w:hAnsi="Times New Roman"/>
          <w:sz w:val="24"/>
          <w:szCs w:val="24"/>
          <w:lang w:val="ru-RU"/>
        </w:rPr>
      </w:pPr>
    </w:p>
    <w:p w:rsidR="002D7BA8" w:rsidRPr="00E6452C" w:rsidRDefault="002D7BA8" w:rsidP="00721214">
      <w:pPr>
        <w:pStyle w:val="33"/>
        <w:numPr>
          <w:ilvl w:val="0"/>
          <w:numId w:val="27"/>
        </w:numPr>
        <w:spacing w:after="0"/>
        <w:ind w:left="426"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E6452C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Требования к организации, ведению и качеству  работ</w:t>
      </w:r>
    </w:p>
    <w:p w:rsidR="002D7BA8" w:rsidRPr="00E6452C" w:rsidRDefault="00692DA0" w:rsidP="00E6452C">
      <w:pPr>
        <w:pStyle w:val="affffffe"/>
        <w:tabs>
          <w:tab w:val="clear" w:pos="926"/>
          <w:tab w:val="left" w:pos="426"/>
          <w:tab w:val="num" w:pos="720"/>
          <w:tab w:val="num" w:pos="993"/>
          <w:tab w:val="left" w:pos="8640"/>
          <w:tab w:val="left" w:pos="9355"/>
        </w:tabs>
        <w:spacing w:line="240" w:lineRule="auto"/>
        <w:ind w:left="426" w:firstLine="425"/>
        <w:rPr>
          <w:sz w:val="24"/>
          <w:szCs w:val="24"/>
        </w:rPr>
      </w:pPr>
      <w:r>
        <w:rPr>
          <w:sz w:val="24"/>
          <w:szCs w:val="24"/>
        </w:rPr>
        <w:t>1</w:t>
      </w:r>
      <w:r w:rsidR="00721214">
        <w:rPr>
          <w:sz w:val="24"/>
          <w:szCs w:val="24"/>
        </w:rPr>
        <w:t>4</w:t>
      </w:r>
      <w:r w:rsidR="002D7BA8" w:rsidRPr="00E6452C">
        <w:rPr>
          <w:sz w:val="24"/>
          <w:szCs w:val="24"/>
        </w:rPr>
        <w:t>.1. Работы должны быть выполнены в соответствии с техническим заданием на проектиров</w:t>
      </w:r>
      <w:r w:rsidR="002D7BA8" w:rsidRPr="00E6452C">
        <w:rPr>
          <w:sz w:val="24"/>
          <w:szCs w:val="24"/>
        </w:rPr>
        <w:t>а</w:t>
      </w:r>
      <w:r w:rsidR="002D7BA8" w:rsidRPr="00E6452C">
        <w:rPr>
          <w:sz w:val="24"/>
          <w:szCs w:val="24"/>
        </w:rPr>
        <w:t>ние, с соблюдением требований действующего законодательства.</w:t>
      </w:r>
    </w:p>
    <w:p w:rsidR="002D7BA8" w:rsidRPr="00E6452C" w:rsidRDefault="00692DA0" w:rsidP="00E6452C">
      <w:pPr>
        <w:pStyle w:val="affffffe"/>
        <w:tabs>
          <w:tab w:val="clear" w:pos="926"/>
          <w:tab w:val="num" w:pos="0"/>
          <w:tab w:val="left" w:pos="8640"/>
          <w:tab w:val="left" w:pos="9355"/>
        </w:tabs>
        <w:spacing w:line="240" w:lineRule="auto"/>
        <w:ind w:left="426" w:firstLine="425"/>
        <w:rPr>
          <w:sz w:val="24"/>
          <w:szCs w:val="24"/>
        </w:rPr>
      </w:pPr>
      <w:r>
        <w:rPr>
          <w:sz w:val="24"/>
          <w:szCs w:val="24"/>
        </w:rPr>
        <w:t>1</w:t>
      </w:r>
      <w:r w:rsidR="00721214">
        <w:rPr>
          <w:sz w:val="24"/>
          <w:szCs w:val="24"/>
        </w:rPr>
        <w:t>4</w:t>
      </w:r>
      <w:r w:rsidR="002D7BA8" w:rsidRPr="00E6452C">
        <w:rPr>
          <w:sz w:val="24"/>
          <w:szCs w:val="24"/>
        </w:rPr>
        <w:t>.2. Подрядчик должен принимать надлежащие  меры  воздействия  для  своевременного  ус</w:t>
      </w:r>
      <w:r w:rsidR="002D7BA8" w:rsidRPr="00E6452C">
        <w:rPr>
          <w:sz w:val="24"/>
          <w:szCs w:val="24"/>
        </w:rPr>
        <w:t>т</w:t>
      </w:r>
      <w:r w:rsidR="002D7BA8" w:rsidRPr="00E6452C">
        <w:rPr>
          <w:sz w:val="24"/>
          <w:szCs w:val="24"/>
        </w:rPr>
        <w:t>ранения  обнаруженных  представителем  Заказчика  и  надзорными  органами  нарушений  в  пр</w:t>
      </w:r>
      <w:r w:rsidR="002D7BA8" w:rsidRPr="00E6452C">
        <w:rPr>
          <w:sz w:val="24"/>
          <w:szCs w:val="24"/>
        </w:rPr>
        <w:t>о</w:t>
      </w:r>
      <w:r w:rsidR="002D7BA8" w:rsidRPr="00E6452C">
        <w:rPr>
          <w:sz w:val="24"/>
          <w:szCs w:val="24"/>
        </w:rPr>
        <w:t xml:space="preserve">цессе выполнения </w:t>
      </w:r>
      <w:proofErr w:type="spellStart"/>
      <w:r w:rsidR="002D7BA8" w:rsidRPr="00E6452C">
        <w:rPr>
          <w:sz w:val="24"/>
          <w:szCs w:val="24"/>
        </w:rPr>
        <w:t>предпроектных</w:t>
      </w:r>
      <w:proofErr w:type="spellEnd"/>
      <w:r w:rsidR="002D7BA8" w:rsidRPr="00E6452C">
        <w:rPr>
          <w:sz w:val="24"/>
          <w:szCs w:val="24"/>
        </w:rPr>
        <w:t xml:space="preserve"> и проектных работ. </w:t>
      </w:r>
    </w:p>
    <w:p w:rsidR="002D7BA8" w:rsidRPr="00E6452C" w:rsidRDefault="00692DA0" w:rsidP="00E6452C">
      <w:pPr>
        <w:pStyle w:val="affffffe"/>
        <w:tabs>
          <w:tab w:val="clear" w:pos="926"/>
          <w:tab w:val="num" w:pos="0"/>
          <w:tab w:val="left" w:pos="8640"/>
          <w:tab w:val="left" w:pos="9355"/>
        </w:tabs>
        <w:spacing w:line="240" w:lineRule="auto"/>
        <w:ind w:left="426" w:firstLine="425"/>
        <w:rPr>
          <w:sz w:val="24"/>
          <w:szCs w:val="24"/>
        </w:rPr>
      </w:pPr>
      <w:r>
        <w:rPr>
          <w:sz w:val="24"/>
          <w:szCs w:val="24"/>
        </w:rPr>
        <w:t>1</w:t>
      </w:r>
      <w:r w:rsidR="00721214">
        <w:rPr>
          <w:sz w:val="24"/>
          <w:szCs w:val="24"/>
        </w:rPr>
        <w:t>4</w:t>
      </w:r>
      <w:r w:rsidR="002D7BA8" w:rsidRPr="00E6452C">
        <w:rPr>
          <w:sz w:val="24"/>
          <w:szCs w:val="24"/>
        </w:rPr>
        <w:t>.3. Проектная организация несет ответственность за принятые проектные решения до моме</w:t>
      </w:r>
      <w:r w:rsidR="002D7BA8" w:rsidRPr="00E6452C">
        <w:rPr>
          <w:sz w:val="24"/>
          <w:szCs w:val="24"/>
        </w:rPr>
        <w:t>н</w:t>
      </w:r>
      <w:r w:rsidR="002D7BA8" w:rsidRPr="00E6452C">
        <w:rPr>
          <w:sz w:val="24"/>
          <w:szCs w:val="24"/>
        </w:rPr>
        <w:t>та ввода объекта проектирования в эксплуатацию.</w:t>
      </w:r>
    </w:p>
    <w:p w:rsidR="002D7BA8" w:rsidRPr="00E6452C" w:rsidRDefault="00692DA0" w:rsidP="00E6452C">
      <w:pPr>
        <w:pStyle w:val="affffffe"/>
        <w:tabs>
          <w:tab w:val="clear" w:pos="926"/>
          <w:tab w:val="num" w:pos="0"/>
          <w:tab w:val="left" w:pos="8640"/>
          <w:tab w:val="left" w:pos="9355"/>
        </w:tabs>
        <w:spacing w:line="240" w:lineRule="auto"/>
        <w:ind w:left="426" w:firstLine="425"/>
        <w:rPr>
          <w:sz w:val="24"/>
          <w:szCs w:val="24"/>
        </w:rPr>
      </w:pPr>
      <w:r>
        <w:rPr>
          <w:sz w:val="24"/>
          <w:szCs w:val="24"/>
        </w:rPr>
        <w:t>1</w:t>
      </w:r>
      <w:r w:rsidR="00721214">
        <w:rPr>
          <w:sz w:val="24"/>
          <w:szCs w:val="24"/>
        </w:rPr>
        <w:t>4</w:t>
      </w:r>
      <w:r w:rsidR="002D7BA8" w:rsidRPr="00E6452C">
        <w:rPr>
          <w:sz w:val="24"/>
          <w:szCs w:val="24"/>
        </w:rPr>
        <w:t>.4. В случае возникновения обстоятельств, замедляющих ход работ или делающих дальне</w:t>
      </w:r>
      <w:r w:rsidR="002D7BA8" w:rsidRPr="00E6452C">
        <w:rPr>
          <w:sz w:val="24"/>
          <w:szCs w:val="24"/>
        </w:rPr>
        <w:t>й</w:t>
      </w:r>
      <w:r w:rsidR="002D7BA8" w:rsidRPr="00E6452C">
        <w:rPr>
          <w:sz w:val="24"/>
          <w:szCs w:val="24"/>
        </w:rPr>
        <w:t>шее продолжение работ невозможным, Подрядчик должен немедленно поставить об этом в извес</w:t>
      </w:r>
      <w:r w:rsidR="002D7BA8" w:rsidRPr="00E6452C">
        <w:rPr>
          <w:sz w:val="24"/>
          <w:szCs w:val="24"/>
        </w:rPr>
        <w:t>т</w:t>
      </w:r>
      <w:r w:rsidR="002D7BA8" w:rsidRPr="00E6452C">
        <w:rPr>
          <w:sz w:val="24"/>
          <w:szCs w:val="24"/>
        </w:rPr>
        <w:t>ность Заказчика.</w:t>
      </w:r>
    </w:p>
    <w:p w:rsidR="002D7BA8" w:rsidRPr="00E6452C" w:rsidRDefault="00692DA0" w:rsidP="00E6452C">
      <w:pPr>
        <w:tabs>
          <w:tab w:val="num" w:pos="0"/>
          <w:tab w:val="left" w:pos="567"/>
          <w:tab w:val="left" w:pos="8640"/>
          <w:tab w:val="left" w:pos="9355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4</w:t>
      </w:r>
      <w:r w:rsidR="002D7BA8" w:rsidRPr="00E6452C">
        <w:rPr>
          <w:rFonts w:ascii="Times New Roman" w:eastAsia="Times New Roman" w:hAnsi="Times New Roman"/>
          <w:lang w:val="ru-RU"/>
        </w:rPr>
        <w:t>.5. Подрядчик обязуется не использовать какие-либо документы, поступившие от Заказчика, или иную поступившую от него информацию, кроме как в целях реализации настоящего технич</w:t>
      </w:r>
      <w:r w:rsidR="002D7BA8" w:rsidRPr="00E6452C">
        <w:rPr>
          <w:rFonts w:ascii="Times New Roman" w:eastAsia="Times New Roman" w:hAnsi="Times New Roman"/>
          <w:lang w:val="ru-RU"/>
        </w:rPr>
        <w:t>е</w:t>
      </w:r>
      <w:r w:rsidR="002D7BA8" w:rsidRPr="00E6452C">
        <w:rPr>
          <w:rFonts w:ascii="Times New Roman" w:eastAsia="Times New Roman" w:hAnsi="Times New Roman"/>
          <w:lang w:val="ru-RU"/>
        </w:rPr>
        <w:t>ского задания, без предварительного письменного согласия Заказчика.</w:t>
      </w:r>
    </w:p>
    <w:p w:rsidR="002D7BA8" w:rsidRPr="00E6452C" w:rsidRDefault="00692DA0" w:rsidP="00E6452C">
      <w:pPr>
        <w:widowControl w:val="0"/>
        <w:tabs>
          <w:tab w:val="num" w:pos="0"/>
        </w:tabs>
        <w:autoSpaceDE w:val="0"/>
        <w:autoSpaceDN w:val="0"/>
        <w:adjustRightInd w:val="0"/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4</w:t>
      </w:r>
      <w:r w:rsidR="002D7BA8" w:rsidRPr="00E6452C">
        <w:rPr>
          <w:rFonts w:ascii="Times New Roman" w:eastAsia="Times New Roman" w:hAnsi="Times New Roman"/>
          <w:lang w:val="ru-RU"/>
        </w:rPr>
        <w:t>.6. При необходимости привлечения Субподрядчиков, Подрядчик должен в обязательном п</w:t>
      </w:r>
      <w:r w:rsidR="002D7BA8" w:rsidRPr="00E6452C">
        <w:rPr>
          <w:rFonts w:ascii="Times New Roman" w:eastAsia="Times New Roman" w:hAnsi="Times New Roman"/>
          <w:lang w:val="ru-RU"/>
        </w:rPr>
        <w:t>о</w:t>
      </w:r>
      <w:r w:rsidR="002D7BA8" w:rsidRPr="00E6452C">
        <w:rPr>
          <w:rFonts w:ascii="Times New Roman" w:eastAsia="Times New Roman" w:hAnsi="Times New Roman"/>
          <w:lang w:val="ru-RU"/>
        </w:rPr>
        <w:t>рядке письменно согласовать с Заказчиком, привлекаемых к выполнению проектных работ субпо</w:t>
      </w:r>
      <w:r w:rsidR="002D7BA8" w:rsidRPr="00E6452C">
        <w:rPr>
          <w:rFonts w:ascii="Times New Roman" w:eastAsia="Times New Roman" w:hAnsi="Times New Roman"/>
          <w:lang w:val="ru-RU"/>
        </w:rPr>
        <w:t>д</w:t>
      </w:r>
      <w:r w:rsidR="002D7BA8" w:rsidRPr="00E6452C">
        <w:rPr>
          <w:rFonts w:ascii="Times New Roman" w:eastAsia="Times New Roman" w:hAnsi="Times New Roman"/>
          <w:lang w:val="ru-RU"/>
        </w:rPr>
        <w:t>рядных организаций.</w:t>
      </w:r>
    </w:p>
    <w:p w:rsidR="002D7BA8" w:rsidRPr="00E6452C" w:rsidRDefault="002D7BA8" w:rsidP="00E6452C">
      <w:pPr>
        <w:pStyle w:val="24"/>
        <w:spacing w:after="0" w:line="240" w:lineRule="auto"/>
        <w:ind w:left="426" w:firstLine="425"/>
        <w:rPr>
          <w:rFonts w:ascii="Times New Roman" w:eastAsia="Times New Roman" w:hAnsi="Times New Roman"/>
          <w:sz w:val="24"/>
          <w:lang w:val="ru-RU"/>
        </w:rPr>
      </w:pPr>
    </w:p>
    <w:p w:rsidR="002D7BA8" w:rsidRPr="00E6452C" w:rsidRDefault="002D7BA8" w:rsidP="00721214">
      <w:pPr>
        <w:pStyle w:val="24"/>
        <w:numPr>
          <w:ilvl w:val="0"/>
          <w:numId w:val="27"/>
        </w:numPr>
        <w:spacing w:after="0" w:line="240" w:lineRule="auto"/>
        <w:ind w:left="426" w:firstLine="425"/>
        <w:jc w:val="center"/>
        <w:rPr>
          <w:rFonts w:ascii="Times New Roman" w:eastAsia="Times New Roman" w:hAnsi="Times New Roman"/>
          <w:b/>
          <w:sz w:val="24"/>
          <w:lang w:val="ru-RU"/>
        </w:rPr>
      </w:pPr>
      <w:r w:rsidRPr="00E6452C">
        <w:rPr>
          <w:rFonts w:ascii="Times New Roman" w:eastAsia="Times New Roman" w:hAnsi="Times New Roman"/>
          <w:b/>
          <w:sz w:val="24"/>
          <w:lang w:val="ru-RU"/>
        </w:rPr>
        <w:t>Требования по обоснованию цены заявки</w:t>
      </w:r>
    </w:p>
    <w:p w:rsidR="002D7BA8" w:rsidRPr="00E6452C" w:rsidRDefault="00692DA0" w:rsidP="00E6452C">
      <w:pPr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5</w:t>
      </w:r>
      <w:r w:rsidR="002D7BA8" w:rsidRPr="00E6452C">
        <w:rPr>
          <w:rFonts w:ascii="Times New Roman" w:eastAsia="Times New Roman" w:hAnsi="Times New Roman"/>
          <w:lang w:val="ru-RU"/>
        </w:rPr>
        <w:t>.</w:t>
      </w:r>
      <w:r w:rsidR="00C1597D">
        <w:rPr>
          <w:rFonts w:ascii="Times New Roman" w:eastAsia="Times New Roman" w:hAnsi="Times New Roman"/>
          <w:lang w:val="ru-RU"/>
        </w:rPr>
        <w:t>1</w:t>
      </w:r>
      <w:r w:rsidR="002D7BA8" w:rsidRPr="00E6452C">
        <w:rPr>
          <w:rFonts w:ascii="Times New Roman" w:eastAsia="Times New Roman" w:hAnsi="Times New Roman"/>
          <w:lang w:val="ru-RU"/>
        </w:rPr>
        <w:t>.</w:t>
      </w:r>
      <w:r w:rsidR="002D7BA8" w:rsidRPr="00E6452C">
        <w:rPr>
          <w:rFonts w:ascii="Times New Roman" w:eastAsia="Times New Roman" w:hAnsi="Times New Roman"/>
          <w:b/>
          <w:lang w:val="ru-RU"/>
        </w:rPr>
        <w:t xml:space="preserve"> </w:t>
      </w:r>
      <w:r w:rsidR="002D7BA8" w:rsidRPr="00E6452C">
        <w:rPr>
          <w:rFonts w:ascii="Times New Roman" w:eastAsia="Times New Roman" w:hAnsi="Times New Roman"/>
          <w:lang w:val="ru-RU"/>
        </w:rPr>
        <w:t>Цена заявки, объявленная  Участником, приз</w:t>
      </w:r>
      <w:r w:rsidR="00C1597D">
        <w:rPr>
          <w:rFonts w:ascii="Times New Roman" w:eastAsia="Times New Roman" w:hAnsi="Times New Roman"/>
          <w:lang w:val="ru-RU"/>
        </w:rPr>
        <w:t>нанным  победителем, является</w:t>
      </w:r>
      <w:r w:rsidR="002D7BA8" w:rsidRPr="00E6452C">
        <w:rPr>
          <w:rFonts w:ascii="Times New Roman" w:eastAsia="Times New Roman" w:hAnsi="Times New Roman"/>
          <w:lang w:val="ru-RU"/>
        </w:rPr>
        <w:t xml:space="preserve"> окончател</w:t>
      </w:r>
      <w:r w:rsidR="002D7BA8" w:rsidRPr="00E6452C">
        <w:rPr>
          <w:rFonts w:ascii="Times New Roman" w:eastAsia="Times New Roman" w:hAnsi="Times New Roman"/>
          <w:lang w:val="ru-RU"/>
        </w:rPr>
        <w:t>ь</w:t>
      </w:r>
      <w:r w:rsidR="00C1597D">
        <w:rPr>
          <w:rFonts w:ascii="Times New Roman" w:eastAsia="Times New Roman" w:hAnsi="Times New Roman"/>
          <w:lang w:val="ru-RU"/>
        </w:rPr>
        <w:t>ной  и неизменной и включает в</w:t>
      </w:r>
      <w:r w:rsidR="002D7BA8" w:rsidRPr="00E6452C">
        <w:rPr>
          <w:rFonts w:ascii="Times New Roman" w:eastAsia="Times New Roman" w:hAnsi="Times New Roman"/>
          <w:lang w:val="ru-RU"/>
        </w:rPr>
        <w:t xml:space="preserve"> себя все расходы.</w:t>
      </w:r>
    </w:p>
    <w:p w:rsidR="002D7BA8" w:rsidRPr="00E6452C" w:rsidRDefault="00692DA0" w:rsidP="00E6452C">
      <w:pPr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5</w:t>
      </w:r>
      <w:r w:rsidR="002D7BA8" w:rsidRPr="00E6452C">
        <w:rPr>
          <w:rFonts w:ascii="Times New Roman" w:eastAsia="Times New Roman" w:hAnsi="Times New Roman"/>
          <w:lang w:val="ru-RU"/>
        </w:rPr>
        <w:t>.</w:t>
      </w:r>
      <w:r w:rsidR="00C1597D">
        <w:rPr>
          <w:rFonts w:ascii="Times New Roman" w:eastAsia="Times New Roman" w:hAnsi="Times New Roman"/>
          <w:lang w:val="ru-RU"/>
        </w:rPr>
        <w:t>2</w:t>
      </w:r>
      <w:r w:rsidR="002D7BA8" w:rsidRPr="00E6452C">
        <w:rPr>
          <w:rFonts w:ascii="Times New Roman" w:eastAsia="Times New Roman" w:hAnsi="Times New Roman"/>
          <w:lang w:val="ru-RU"/>
        </w:rPr>
        <w:t xml:space="preserve">. При необходимости выполнения дополнительных работ, стоимость которых не превышает </w:t>
      </w:r>
      <w:r w:rsidR="001C6121" w:rsidRPr="00E6452C">
        <w:rPr>
          <w:rFonts w:ascii="Times New Roman" w:eastAsia="Times New Roman" w:hAnsi="Times New Roman"/>
          <w:lang w:val="ru-RU"/>
        </w:rPr>
        <w:t>1</w:t>
      </w:r>
      <w:r w:rsidR="002D7BA8" w:rsidRPr="00E6452C">
        <w:rPr>
          <w:rFonts w:ascii="Times New Roman" w:eastAsia="Times New Roman" w:hAnsi="Times New Roman"/>
          <w:lang w:val="ru-RU"/>
        </w:rPr>
        <w:t>5% от стоимости договора, работы выполняются Подрядчиком без дополнительной оплаты.</w:t>
      </w:r>
    </w:p>
    <w:p w:rsidR="002D7BA8" w:rsidRPr="00E6452C" w:rsidRDefault="00692DA0" w:rsidP="00E6452C">
      <w:pPr>
        <w:tabs>
          <w:tab w:val="left" w:pos="567"/>
          <w:tab w:val="left" w:pos="1080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lastRenderedPageBreak/>
        <w:t>1</w:t>
      </w:r>
      <w:r w:rsidR="00721214">
        <w:rPr>
          <w:rFonts w:ascii="Times New Roman" w:eastAsia="Times New Roman" w:hAnsi="Times New Roman"/>
          <w:lang w:val="ru-RU"/>
        </w:rPr>
        <w:t>5</w:t>
      </w:r>
      <w:r w:rsidR="002D7BA8" w:rsidRPr="00E6452C">
        <w:rPr>
          <w:rFonts w:ascii="Times New Roman" w:eastAsia="Times New Roman" w:hAnsi="Times New Roman"/>
          <w:lang w:val="ru-RU"/>
        </w:rPr>
        <w:t>.</w:t>
      </w:r>
      <w:r w:rsidR="00C1597D">
        <w:rPr>
          <w:rFonts w:ascii="Times New Roman" w:eastAsia="Times New Roman" w:hAnsi="Times New Roman"/>
          <w:lang w:val="ru-RU"/>
        </w:rPr>
        <w:t>3</w:t>
      </w:r>
      <w:r w:rsidR="002D7BA8" w:rsidRPr="00E6452C">
        <w:rPr>
          <w:rFonts w:ascii="Times New Roman" w:eastAsia="Times New Roman" w:hAnsi="Times New Roman"/>
          <w:lang w:val="ru-RU"/>
        </w:rPr>
        <w:t>. В исключительных случаях по согласованию Сторон цена договора может быть уменьш</w:t>
      </w:r>
      <w:r w:rsidR="002D7BA8" w:rsidRPr="00E6452C">
        <w:rPr>
          <w:rFonts w:ascii="Times New Roman" w:eastAsia="Times New Roman" w:hAnsi="Times New Roman"/>
          <w:lang w:val="ru-RU"/>
        </w:rPr>
        <w:t>е</w:t>
      </w:r>
      <w:r w:rsidR="002D7BA8" w:rsidRPr="00E6452C">
        <w:rPr>
          <w:rFonts w:ascii="Times New Roman" w:eastAsia="Times New Roman" w:hAnsi="Times New Roman"/>
          <w:lang w:val="ru-RU"/>
        </w:rPr>
        <w:t>на без изменения объемов выполняемых этапов работ в случае конъюнктурных изменений на ры</w:t>
      </w:r>
      <w:r w:rsidR="002D7BA8" w:rsidRPr="00E6452C">
        <w:rPr>
          <w:rFonts w:ascii="Times New Roman" w:eastAsia="Times New Roman" w:hAnsi="Times New Roman"/>
          <w:lang w:val="ru-RU"/>
        </w:rPr>
        <w:t>н</w:t>
      </w:r>
      <w:r w:rsidR="002D7BA8" w:rsidRPr="00E6452C">
        <w:rPr>
          <w:rFonts w:ascii="Times New Roman" w:eastAsia="Times New Roman" w:hAnsi="Times New Roman"/>
          <w:lang w:val="ru-RU"/>
        </w:rPr>
        <w:t>ке.</w:t>
      </w:r>
    </w:p>
    <w:p w:rsidR="002D7BA8" w:rsidRPr="00E6452C" w:rsidRDefault="00692DA0" w:rsidP="00E6452C">
      <w:pPr>
        <w:tabs>
          <w:tab w:val="left" w:pos="567"/>
          <w:tab w:val="left" w:pos="1080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5</w:t>
      </w:r>
      <w:r w:rsidR="002D7BA8" w:rsidRPr="00E6452C">
        <w:rPr>
          <w:rFonts w:ascii="Times New Roman" w:eastAsia="Times New Roman" w:hAnsi="Times New Roman"/>
          <w:lang w:val="ru-RU"/>
        </w:rPr>
        <w:t xml:space="preserve">.5. </w:t>
      </w:r>
      <w:r w:rsidR="00C1597D">
        <w:rPr>
          <w:rFonts w:ascii="Times New Roman" w:eastAsia="Times New Roman" w:hAnsi="Times New Roman"/>
          <w:lang w:val="ru-RU"/>
        </w:rPr>
        <w:t>Все изменения к</w:t>
      </w:r>
      <w:r w:rsidR="002D7BA8" w:rsidRPr="00E6452C">
        <w:rPr>
          <w:rFonts w:ascii="Times New Roman" w:eastAsia="Times New Roman" w:hAnsi="Times New Roman"/>
          <w:lang w:val="ru-RU"/>
        </w:rPr>
        <w:t xml:space="preserve"> договор</w:t>
      </w:r>
      <w:r w:rsidR="00C1597D">
        <w:rPr>
          <w:rFonts w:ascii="Times New Roman" w:eastAsia="Times New Roman" w:hAnsi="Times New Roman"/>
          <w:lang w:val="ru-RU"/>
        </w:rPr>
        <w:t>у</w:t>
      </w:r>
      <w:r w:rsidR="002D7BA8" w:rsidRPr="00E6452C">
        <w:rPr>
          <w:rFonts w:ascii="Times New Roman" w:eastAsia="Times New Roman" w:hAnsi="Times New Roman"/>
          <w:lang w:val="ru-RU"/>
        </w:rPr>
        <w:t xml:space="preserve"> оформляется дополнительным соглашением.</w:t>
      </w:r>
    </w:p>
    <w:p w:rsidR="002D7BA8" w:rsidRPr="00E6452C" w:rsidRDefault="002D7BA8" w:rsidP="00E6452C">
      <w:pPr>
        <w:tabs>
          <w:tab w:val="left" w:pos="567"/>
          <w:tab w:val="left" w:pos="1080"/>
        </w:tabs>
        <w:ind w:left="426" w:firstLine="425"/>
        <w:rPr>
          <w:rFonts w:ascii="Times New Roman" w:eastAsia="Times New Roman" w:hAnsi="Times New Roman"/>
          <w:lang w:val="ru-RU"/>
        </w:rPr>
      </w:pPr>
    </w:p>
    <w:p w:rsidR="002D7BA8" w:rsidRPr="00E6452C" w:rsidRDefault="002D7BA8" w:rsidP="00721214">
      <w:pPr>
        <w:pStyle w:val="afffffd"/>
        <w:numPr>
          <w:ilvl w:val="0"/>
          <w:numId w:val="27"/>
        </w:numPr>
        <w:ind w:left="426" w:firstLine="425"/>
        <w:jc w:val="center"/>
        <w:rPr>
          <w:rFonts w:ascii="Times New Roman" w:eastAsia="Times New Roman" w:hAnsi="Times New Roman"/>
          <w:b/>
          <w:lang w:val="ru-RU"/>
        </w:rPr>
      </w:pPr>
      <w:r w:rsidRPr="00E6452C">
        <w:rPr>
          <w:rFonts w:ascii="Times New Roman" w:eastAsia="Times New Roman" w:hAnsi="Times New Roman"/>
          <w:b/>
          <w:lang w:val="ru-RU"/>
        </w:rPr>
        <w:t>Форма, сроки и  порядок оплаты выполненных работ</w:t>
      </w:r>
    </w:p>
    <w:p w:rsidR="002D7BA8" w:rsidRPr="00E6452C" w:rsidRDefault="00692DA0" w:rsidP="00056B41">
      <w:pPr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6</w:t>
      </w:r>
      <w:r w:rsidR="002D7BA8" w:rsidRPr="00E6452C">
        <w:rPr>
          <w:rFonts w:ascii="Times New Roman" w:eastAsia="Times New Roman" w:hAnsi="Times New Roman"/>
          <w:lang w:val="ru-RU"/>
        </w:rPr>
        <w:t xml:space="preserve">.1.  Условием платежей является представление Подрядчиком Заказчику: </w:t>
      </w:r>
      <w:r w:rsidR="00D83EE7">
        <w:rPr>
          <w:rFonts w:ascii="Times New Roman" w:eastAsia="Times New Roman" w:hAnsi="Times New Roman"/>
          <w:lang w:val="ru-RU"/>
        </w:rPr>
        <w:t>п</w:t>
      </w:r>
      <w:r w:rsidR="002D7BA8" w:rsidRPr="00E6452C">
        <w:rPr>
          <w:rFonts w:ascii="Times New Roman" w:eastAsia="Times New Roman" w:hAnsi="Times New Roman"/>
          <w:lang w:val="ru-RU"/>
        </w:rPr>
        <w:t>одписанных По</w:t>
      </w:r>
      <w:r w:rsidR="002D7BA8" w:rsidRPr="00E6452C">
        <w:rPr>
          <w:rFonts w:ascii="Times New Roman" w:eastAsia="Times New Roman" w:hAnsi="Times New Roman"/>
          <w:lang w:val="ru-RU"/>
        </w:rPr>
        <w:t>д</w:t>
      </w:r>
      <w:r w:rsidR="002D7BA8" w:rsidRPr="00E6452C">
        <w:rPr>
          <w:rFonts w:ascii="Times New Roman" w:eastAsia="Times New Roman" w:hAnsi="Times New Roman"/>
          <w:lang w:val="ru-RU"/>
        </w:rPr>
        <w:t>рядчиком Заказчиком Актов выполненных работ</w:t>
      </w:r>
      <w:r w:rsidR="00D83EE7">
        <w:rPr>
          <w:rFonts w:ascii="Times New Roman" w:eastAsia="Times New Roman" w:hAnsi="Times New Roman"/>
          <w:lang w:val="ru-RU"/>
        </w:rPr>
        <w:t>, с</w:t>
      </w:r>
      <w:r w:rsidR="002D7BA8" w:rsidRPr="00E6452C">
        <w:rPr>
          <w:rFonts w:ascii="Times New Roman" w:eastAsia="Times New Roman" w:hAnsi="Times New Roman"/>
          <w:lang w:val="ru-RU"/>
        </w:rPr>
        <w:t>чета-фактуры.</w:t>
      </w:r>
    </w:p>
    <w:p w:rsidR="002D7BA8" w:rsidRPr="00E6452C" w:rsidRDefault="00692DA0" w:rsidP="00056B41">
      <w:pPr>
        <w:tabs>
          <w:tab w:val="left" w:pos="0"/>
          <w:tab w:val="left" w:pos="900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bCs/>
          <w:lang w:val="ru-RU"/>
        </w:rPr>
        <w:t>1</w:t>
      </w:r>
      <w:r w:rsidR="00721214">
        <w:rPr>
          <w:rFonts w:ascii="Times New Roman" w:eastAsia="Times New Roman" w:hAnsi="Times New Roman"/>
          <w:bCs/>
          <w:lang w:val="ru-RU"/>
        </w:rPr>
        <w:t>6</w:t>
      </w:r>
      <w:r w:rsidR="002D7BA8" w:rsidRPr="00E6452C">
        <w:rPr>
          <w:rFonts w:ascii="Times New Roman" w:eastAsia="Times New Roman" w:hAnsi="Times New Roman"/>
          <w:bCs/>
          <w:lang w:val="ru-RU"/>
        </w:rPr>
        <w:t>.</w:t>
      </w:r>
      <w:r w:rsidR="00D83EE7">
        <w:rPr>
          <w:rFonts w:ascii="Times New Roman" w:eastAsia="Times New Roman" w:hAnsi="Times New Roman"/>
          <w:bCs/>
          <w:lang w:val="ru-RU"/>
        </w:rPr>
        <w:t>2</w:t>
      </w:r>
      <w:r w:rsidR="002D7BA8" w:rsidRPr="00E6452C">
        <w:rPr>
          <w:rFonts w:ascii="Times New Roman" w:eastAsia="Times New Roman" w:hAnsi="Times New Roman"/>
          <w:bCs/>
          <w:lang w:val="ru-RU"/>
        </w:rPr>
        <w:t xml:space="preserve">. </w:t>
      </w:r>
      <w:r w:rsidR="00D83EE7">
        <w:rPr>
          <w:rFonts w:ascii="Times New Roman" w:eastAsia="Times New Roman" w:hAnsi="Times New Roman"/>
          <w:lang w:val="ru-RU"/>
        </w:rPr>
        <w:t>Расчеты за выполненные работы</w:t>
      </w:r>
      <w:r w:rsidR="002D7BA8" w:rsidRPr="00E6452C">
        <w:rPr>
          <w:rFonts w:ascii="Times New Roman" w:eastAsia="Times New Roman" w:hAnsi="Times New Roman"/>
          <w:lang w:val="ru-RU"/>
        </w:rPr>
        <w:t xml:space="preserve"> производятся по истечении 6 (шести) месяцев с момента подписания Заказчиком Актов выполненных работ и получения Заказчиком счетов-фактур, офор</w:t>
      </w:r>
      <w:r w:rsidR="002D7BA8" w:rsidRPr="00E6452C">
        <w:rPr>
          <w:rFonts w:ascii="Times New Roman" w:eastAsia="Times New Roman" w:hAnsi="Times New Roman"/>
          <w:lang w:val="ru-RU"/>
        </w:rPr>
        <w:t>м</w:t>
      </w:r>
      <w:r w:rsidR="002D7BA8" w:rsidRPr="00E6452C">
        <w:rPr>
          <w:rFonts w:ascii="Times New Roman" w:eastAsia="Times New Roman" w:hAnsi="Times New Roman"/>
          <w:lang w:val="ru-RU"/>
        </w:rPr>
        <w:t>ленных в соответствии с требованиями налогового законодательства.</w:t>
      </w:r>
    </w:p>
    <w:p w:rsidR="002D7BA8" w:rsidRPr="00E6452C" w:rsidRDefault="00692DA0" w:rsidP="00E6452C">
      <w:pPr>
        <w:tabs>
          <w:tab w:val="left" w:pos="0"/>
          <w:tab w:val="left" w:pos="900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6</w:t>
      </w:r>
      <w:r w:rsidR="002D7BA8" w:rsidRPr="00E6452C">
        <w:rPr>
          <w:rFonts w:ascii="Times New Roman" w:eastAsia="Times New Roman" w:hAnsi="Times New Roman"/>
          <w:lang w:val="ru-RU"/>
        </w:rPr>
        <w:t>.</w:t>
      </w:r>
      <w:r w:rsidR="00D83EE7">
        <w:rPr>
          <w:rFonts w:ascii="Times New Roman" w:eastAsia="Times New Roman" w:hAnsi="Times New Roman"/>
          <w:lang w:val="ru-RU"/>
        </w:rPr>
        <w:t>3</w:t>
      </w:r>
      <w:r w:rsidR="002D7BA8" w:rsidRPr="00E6452C">
        <w:rPr>
          <w:rFonts w:ascii="Times New Roman" w:eastAsia="Times New Roman" w:hAnsi="Times New Roman"/>
          <w:lang w:val="ru-RU"/>
        </w:rPr>
        <w:t>. Заказчик имеет право на досрочное исполнение работы в рамках настоящего договора.</w:t>
      </w:r>
    </w:p>
    <w:p w:rsidR="002D7BA8" w:rsidRPr="00E6452C" w:rsidRDefault="002D7BA8" w:rsidP="00E6452C">
      <w:pPr>
        <w:tabs>
          <w:tab w:val="left" w:pos="0"/>
          <w:tab w:val="left" w:pos="900"/>
        </w:tabs>
        <w:ind w:left="426" w:firstLine="425"/>
        <w:rPr>
          <w:rFonts w:ascii="Times New Roman" w:eastAsia="Times New Roman" w:hAnsi="Times New Roman"/>
          <w:lang w:val="ru-RU"/>
        </w:rPr>
      </w:pPr>
    </w:p>
    <w:p w:rsidR="002D7BA8" w:rsidRPr="00E6452C" w:rsidRDefault="002D7BA8" w:rsidP="00721214">
      <w:pPr>
        <w:pStyle w:val="1a"/>
        <w:numPr>
          <w:ilvl w:val="0"/>
          <w:numId w:val="27"/>
        </w:numPr>
        <w:spacing w:after="0"/>
        <w:ind w:firstLine="491"/>
        <w:jc w:val="center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E6452C">
        <w:rPr>
          <w:rFonts w:ascii="Times New Roman" w:eastAsia="Times New Roman" w:hAnsi="Times New Roman"/>
          <w:b/>
          <w:sz w:val="24"/>
          <w:szCs w:val="24"/>
          <w:lang w:val="ru-RU"/>
        </w:rPr>
        <w:t>Перечень технических документов, предоставляемых Участн</w:t>
      </w:r>
      <w:r w:rsidRPr="00E6452C">
        <w:rPr>
          <w:rFonts w:ascii="Times New Roman" w:eastAsia="Times New Roman" w:hAnsi="Times New Roman"/>
          <w:b/>
          <w:sz w:val="24"/>
          <w:szCs w:val="24"/>
          <w:lang w:val="ru-RU"/>
        </w:rPr>
        <w:t>и</w:t>
      </w:r>
      <w:r w:rsidRPr="00E6452C">
        <w:rPr>
          <w:rFonts w:ascii="Times New Roman" w:eastAsia="Times New Roman" w:hAnsi="Times New Roman"/>
          <w:b/>
          <w:sz w:val="24"/>
          <w:szCs w:val="24"/>
          <w:lang w:val="ru-RU"/>
        </w:rPr>
        <w:t>ками в составе  заявок</w:t>
      </w:r>
    </w:p>
    <w:p w:rsidR="002D7BA8" w:rsidRPr="00E6452C" w:rsidRDefault="00692DA0" w:rsidP="00E6452C">
      <w:pPr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7</w:t>
      </w:r>
      <w:r w:rsidR="002D7BA8" w:rsidRPr="00E6452C">
        <w:rPr>
          <w:rFonts w:ascii="Times New Roman" w:eastAsia="Times New Roman" w:hAnsi="Times New Roman"/>
          <w:lang w:val="ru-RU"/>
        </w:rPr>
        <w:t>.1. Копия свидетельства (</w:t>
      </w:r>
      <w:proofErr w:type="spellStart"/>
      <w:r w:rsidR="002D7BA8" w:rsidRPr="00E6452C">
        <w:rPr>
          <w:rFonts w:ascii="Times New Roman" w:eastAsia="Times New Roman" w:hAnsi="Times New Roman"/>
          <w:lang w:val="ru-RU"/>
        </w:rPr>
        <w:t>СРО</w:t>
      </w:r>
      <w:proofErr w:type="spellEnd"/>
      <w:r w:rsidR="002D7BA8" w:rsidRPr="00E6452C">
        <w:rPr>
          <w:rFonts w:ascii="Times New Roman" w:eastAsia="Times New Roman" w:hAnsi="Times New Roman"/>
          <w:lang w:val="ru-RU"/>
        </w:rPr>
        <w:t>) о допуске к работам по выполнению работ, указанных  в  н</w:t>
      </w:r>
      <w:r w:rsidR="002D7BA8" w:rsidRPr="00E6452C">
        <w:rPr>
          <w:rFonts w:ascii="Times New Roman" w:eastAsia="Times New Roman" w:hAnsi="Times New Roman"/>
          <w:lang w:val="ru-RU"/>
        </w:rPr>
        <w:t>а</w:t>
      </w:r>
      <w:r w:rsidR="002D7BA8" w:rsidRPr="00E6452C">
        <w:rPr>
          <w:rFonts w:ascii="Times New Roman" w:eastAsia="Times New Roman" w:hAnsi="Times New Roman"/>
          <w:lang w:val="ru-RU"/>
        </w:rPr>
        <w:t>стоящем техническом  задании.</w:t>
      </w:r>
    </w:p>
    <w:p w:rsidR="002D7BA8" w:rsidRPr="00E6452C" w:rsidRDefault="00692DA0" w:rsidP="00E6452C">
      <w:pPr>
        <w:pStyle w:val="1a"/>
        <w:tabs>
          <w:tab w:val="num" w:pos="0"/>
        </w:tabs>
        <w:spacing w:after="0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1</w:t>
      </w:r>
      <w:r w:rsidR="00721214">
        <w:rPr>
          <w:rFonts w:ascii="Times New Roman" w:eastAsia="Times New Roman" w:hAnsi="Times New Roman"/>
          <w:sz w:val="24"/>
          <w:szCs w:val="24"/>
          <w:lang w:val="ru-RU"/>
        </w:rPr>
        <w:t>7</w:t>
      </w:r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 xml:space="preserve">.2. Смета на ПИР, </w:t>
      </w:r>
      <w:proofErr w:type="gramStart"/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>согласно «Сборника</w:t>
      </w:r>
      <w:proofErr w:type="gramEnd"/>
      <w:r w:rsidR="002D7BA8" w:rsidRPr="00E6452C">
        <w:rPr>
          <w:rFonts w:ascii="Times New Roman" w:eastAsia="Times New Roman" w:hAnsi="Times New Roman"/>
          <w:sz w:val="24"/>
          <w:szCs w:val="24"/>
          <w:lang w:val="ru-RU"/>
        </w:rPr>
        <w:t xml:space="preserve"> базовых цен на проектные работы для строительства. Объекты энергетики», с переводом в текущие цены.</w:t>
      </w:r>
    </w:p>
    <w:p w:rsidR="002D7BA8" w:rsidRDefault="00692DA0" w:rsidP="00E6452C">
      <w:pPr>
        <w:tabs>
          <w:tab w:val="num" w:pos="0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7</w:t>
      </w:r>
      <w:r w:rsidR="002D7BA8" w:rsidRPr="00E6452C">
        <w:rPr>
          <w:rFonts w:ascii="Times New Roman" w:eastAsia="Times New Roman" w:hAnsi="Times New Roman"/>
          <w:lang w:val="ru-RU"/>
        </w:rPr>
        <w:t xml:space="preserve">.3. Сведения  об опыте  выполнения аналогичных работ </w:t>
      </w:r>
      <w:proofErr w:type="gramStart"/>
      <w:r w:rsidR="002D7BA8" w:rsidRPr="00E6452C">
        <w:rPr>
          <w:rFonts w:ascii="Times New Roman" w:eastAsia="Times New Roman" w:hAnsi="Times New Roman"/>
          <w:lang w:val="ru-RU"/>
        </w:rPr>
        <w:t>за</w:t>
      </w:r>
      <w:proofErr w:type="gramEnd"/>
      <w:r w:rsidR="002D7BA8" w:rsidRPr="00E6452C">
        <w:rPr>
          <w:rFonts w:ascii="Times New Roman" w:eastAsia="Times New Roman" w:hAnsi="Times New Roman"/>
          <w:lang w:val="ru-RU"/>
        </w:rPr>
        <w:t xml:space="preserve">  последние  3 года.</w:t>
      </w:r>
    </w:p>
    <w:p w:rsidR="00D83EE7" w:rsidRPr="00E6452C" w:rsidRDefault="00D83EE7" w:rsidP="00E6452C">
      <w:pPr>
        <w:tabs>
          <w:tab w:val="num" w:pos="0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7</w:t>
      </w:r>
      <w:r w:rsidRPr="00E6452C">
        <w:rPr>
          <w:rFonts w:ascii="Times New Roman" w:eastAsia="Times New Roman" w:hAnsi="Times New Roman"/>
          <w:lang w:val="ru-RU"/>
        </w:rPr>
        <w:t>.3.</w:t>
      </w:r>
      <w:r>
        <w:rPr>
          <w:rFonts w:ascii="Times New Roman" w:eastAsia="Times New Roman" w:hAnsi="Times New Roman"/>
          <w:lang w:val="ru-RU"/>
        </w:rPr>
        <w:t xml:space="preserve"> Сведения о </w:t>
      </w:r>
      <w:r w:rsidRPr="00E6452C">
        <w:rPr>
          <w:rFonts w:ascii="Times New Roman" w:eastAsia="Times New Roman" w:hAnsi="Times New Roman"/>
          <w:lang w:val="ru-RU"/>
        </w:rPr>
        <w:t xml:space="preserve">профессиональных знаний </w:t>
      </w:r>
      <w:r>
        <w:rPr>
          <w:rFonts w:ascii="Times New Roman" w:eastAsia="Times New Roman" w:hAnsi="Times New Roman"/>
          <w:lang w:val="ru-RU"/>
        </w:rPr>
        <w:t>работников предприятия.</w:t>
      </w:r>
    </w:p>
    <w:p w:rsidR="002D7BA8" w:rsidRPr="00E6452C" w:rsidRDefault="00692DA0" w:rsidP="00E6452C">
      <w:pPr>
        <w:tabs>
          <w:tab w:val="num" w:pos="0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7</w:t>
      </w:r>
      <w:r w:rsidR="002D7BA8" w:rsidRPr="00E6452C">
        <w:rPr>
          <w:rFonts w:ascii="Times New Roman" w:eastAsia="Times New Roman" w:hAnsi="Times New Roman"/>
          <w:lang w:val="ru-RU"/>
        </w:rPr>
        <w:t>.5. Календарный план этапов работ.</w:t>
      </w:r>
    </w:p>
    <w:p w:rsidR="002D7BA8" w:rsidRPr="00E6452C" w:rsidRDefault="002D7BA8" w:rsidP="00E6452C">
      <w:pPr>
        <w:tabs>
          <w:tab w:val="num" w:pos="0"/>
        </w:tabs>
        <w:ind w:left="426" w:firstLine="425"/>
        <w:jc w:val="both"/>
        <w:rPr>
          <w:rFonts w:ascii="Times New Roman" w:eastAsia="Times New Roman" w:hAnsi="Times New Roman"/>
          <w:b/>
          <w:lang w:val="ru-RU"/>
        </w:rPr>
      </w:pPr>
    </w:p>
    <w:p w:rsidR="002D7BA8" w:rsidRPr="00E6452C" w:rsidRDefault="00692DA0" w:rsidP="00692DA0">
      <w:pPr>
        <w:pStyle w:val="aa"/>
        <w:ind w:left="0"/>
        <w:jc w:val="center"/>
        <w:rPr>
          <w:rFonts w:ascii="Times New Roman" w:eastAsia="Times New Roman" w:hAnsi="Times New Roman"/>
          <w:color w:val="000000"/>
          <w:lang w:val="ru-RU"/>
        </w:rPr>
      </w:pPr>
      <w:r w:rsidRPr="00692DA0">
        <w:rPr>
          <w:rFonts w:ascii="Times New Roman" w:eastAsia="Times New Roman" w:hAnsi="Times New Roman"/>
          <w:color w:val="000000"/>
          <w:lang w:val="ru-RU"/>
        </w:rPr>
        <w:t>1</w:t>
      </w:r>
      <w:r w:rsidR="00721214">
        <w:rPr>
          <w:rFonts w:ascii="Times New Roman" w:eastAsia="Times New Roman" w:hAnsi="Times New Roman"/>
          <w:color w:val="000000"/>
          <w:lang w:val="ru-RU"/>
        </w:rPr>
        <w:t>8</w:t>
      </w:r>
      <w:r w:rsidRPr="00692DA0">
        <w:rPr>
          <w:rFonts w:ascii="Times New Roman" w:eastAsia="Times New Roman" w:hAnsi="Times New Roman"/>
          <w:color w:val="000000"/>
          <w:lang w:val="ru-RU"/>
        </w:rPr>
        <w:t>.</w:t>
      </w:r>
      <w:r>
        <w:rPr>
          <w:rFonts w:ascii="Times New Roman" w:eastAsia="Times New Roman" w:hAnsi="Times New Roman"/>
          <w:b w:val="0"/>
          <w:color w:val="000000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lang w:val="ru-RU"/>
        </w:rPr>
        <w:t>Общие требования</w:t>
      </w:r>
    </w:p>
    <w:p w:rsidR="002D7BA8" w:rsidRPr="00E6452C" w:rsidRDefault="00692DA0" w:rsidP="00056B41">
      <w:pPr>
        <w:widowControl w:val="0"/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8</w:t>
      </w:r>
      <w:r w:rsidR="002D7BA8" w:rsidRPr="00E6452C">
        <w:rPr>
          <w:rFonts w:ascii="Times New Roman" w:eastAsia="Times New Roman" w:hAnsi="Times New Roman"/>
          <w:lang w:val="ru-RU"/>
        </w:rPr>
        <w:t>.1. Материалы, применяемые в проекте заложить в ценах, действующих на момент выдачи  проекта, подтвержденные  прилагаемыми прайс-листами поставщиков. При проектировании по возможности, применять материалы и оборудование российского производства с учетом экономн</w:t>
      </w:r>
      <w:r w:rsidR="002D7BA8" w:rsidRPr="00E6452C">
        <w:rPr>
          <w:rFonts w:ascii="Times New Roman" w:eastAsia="Times New Roman" w:hAnsi="Times New Roman"/>
          <w:lang w:val="ru-RU"/>
        </w:rPr>
        <w:t>о</w:t>
      </w:r>
      <w:r w:rsidR="002D7BA8" w:rsidRPr="00E6452C">
        <w:rPr>
          <w:rFonts w:ascii="Times New Roman" w:eastAsia="Times New Roman" w:hAnsi="Times New Roman"/>
          <w:lang w:val="ru-RU"/>
        </w:rPr>
        <w:t>го использования денежных средств на строительство объекта.</w:t>
      </w:r>
    </w:p>
    <w:p w:rsidR="002D7BA8" w:rsidRPr="00E6452C" w:rsidRDefault="00692DA0" w:rsidP="00056B41">
      <w:pPr>
        <w:widowControl w:val="0"/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8</w:t>
      </w:r>
      <w:r w:rsidR="002D7BA8" w:rsidRPr="00E6452C">
        <w:rPr>
          <w:rFonts w:ascii="Times New Roman" w:eastAsia="Times New Roman" w:hAnsi="Times New Roman"/>
          <w:lang w:val="ru-RU"/>
        </w:rPr>
        <w:t>.2. Применение дорогостоящих импортных материалов и оборудования в обязательном п</w:t>
      </w:r>
      <w:r w:rsidR="002D7BA8" w:rsidRPr="00E6452C">
        <w:rPr>
          <w:rFonts w:ascii="Times New Roman" w:eastAsia="Times New Roman" w:hAnsi="Times New Roman"/>
          <w:lang w:val="ru-RU"/>
        </w:rPr>
        <w:t>о</w:t>
      </w:r>
      <w:r w:rsidR="002D7BA8" w:rsidRPr="00E6452C">
        <w:rPr>
          <w:rFonts w:ascii="Times New Roman" w:eastAsia="Times New Roman" w:hAnsi="Times New Roman"/>
          <w:lang w:val="ru-RU"/>
        </w:rPr>
        <w:t>рядке согласовывать с О</w:t>
      </w:r>
      <w:r w:rsidR="00BE0CD8" w:rsidRPr="00E6452C">
        <w:rPr>
          <w:rFonts w:ascii="Times New Roman" w:eastAsia="Times New Roman" w:hAnsi="Times New Roman"/>
          <w:lang w:val="ru-RU"/>
        </w:rPr>
        <w:t>О</w:t>
      </w:r>
      <w:r w:rsidR="002D7BA8" w:rsidRPr="00E6452C">
        <w:rPr>
          <w:rFonts w:ascii="Times New Roman" w:eastAsia="Times New Roman" w:hAnsi="Times New Roman"/>
          <w:lang w:val="ru-RU"/>
        </w:rPr>
        <w:t>О «</w:t>
      </w:r>
      <w:proofErr w:type="spellStart"/>
      <w:r w:rsidR="00BE0CD8" w:rsidRPr="00E6452C">
        <w:rPr>
          <w:rFonts w:ascii="Times New Roman" w:eastAsia="Times New Roman" w:hAnsi="Times New Roman"/>
          <w:lang w:val="ru-RU"/>
        </w:rPr>
        <w:t>ГИП-Энерго</w:t>
      </w:r>
      <w:proofErr w:type="spellEnd"/>
      <w:r w:rsidR="00BE0CD8" w:rsidRPr="00E6452C">
        <w:rPr>
          <w:rFonts w:ascii="Times New Roman" w:eastAsia="Times New Roman" w:hAnsi="Times New Roman"/>
          <w:lang w:val="ru-RU"/>
        </w:rPr>
        <w:t>»</w:t>
      </w:r>
      <w:r w:rsidR="002D7BA8" w:rsidRPr="00E6452C">
        <w:rPr>
          <w:rFonts w:ascii="Times New Roman" w:eastAsia="Times New Roman" w:hAnsi="Times New Roman"/>
          <w:lang w:val="ru-RU"/>
        </w:rPr>
        <w:t>.</w:t>
      </w:r>
    </w:p>
    <w:p w:rsidR="002D7BA8" w:rsidRPr="00E6452C" w:rsidRDefault="00692DA0" w:rsidP="00056B41">
      <w:pPr>
        <w:widowControl w:val="0"/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8</w:t>
      </w:r>
      <w:r w:rsidR="002D7BA8" w:rsidRPr="00E6452C">
        <w:rPr>
          <w:rFonts w:ascii="Times New Roman" w:eastAsia="Times New Roman" w:hAnsi="Times New Roman"/>
          <w:lang w:val="ru-RU"/>
        </w:rPr>
        <w:t>.3. Выполнить все необходимые согласования и заключения по проекту со всеми заинтерес</w:t>
      </w:r>
      <w:r w:rsidR="002D7BA8" w:rsidRPr="00E6452C">
        <w:rPr>
          <w:rFonts w:ascii="Times New Roman" w:eastAsia="Times New Roman" w:hAnsi="Times New Roman"/>
          <w:lang w:val="ru-RU"/>
        </w:rPr>
        <w:t>о</w:t>
      </w:r>
      <w:r w:rsidR="002D7BA8" w:rsidRPr="00E6452C">
        <w:rPr>
          <w:rFonts w:ascii="Times New Roman" w:eastAsia="Times New Roman" w:hAnsi="Times New Roman"/>
          <w:lang w:val="ru-RU"/>
        </w:rPr>
        <w:t xml:space="preserve">ванными организациями, заключением </w:t>
      </w:r>
      <w:proofErr w:type="spellStart"/>
      <w:r w:rsidR="002D7BA8" w:rsidRPr="00E6452C">
        <w:rPr>
          <w:rFonts w:ascii="Times New Roman" w:eastAsia="Times New Roman" w:hAnsi="Times New Roman"/>
          <w:lang w:val="ru-RU"/>
        </w:rPr>
        <w:t>Ростехнадзора</w:t>
      </w:r>
      <w:proofErr w:type="spellEnd"/>
      <w:r w:rsidR="002D7BA8" w:rsidRPr="00E6452C">
        <w:rPr>
          <w:rFonts w:ascii="Times New Roman" w:eastAsia="Times New Roman" w:hAnsi="Times New Roman"/>
          <w:lang w:val="ru-RU"/>
        </w:rPr>
        <w:t xml:space="preserve"> и получением, при необходимости, заключ</w:t>
      </w:r>
      <w:r w:rsidR="002D7BA8" w:rsidRPr="00E6452C">
        <w:rPr>
          <w:rFonts w:ascii="Times New Roman" w:eastAsia="Times New Roman" w:hAnsi="Times New Roman"/>
          <w:lang w:val="ru-RU"/>
        </w:rPr>
        <w:t>е</w:t>
      </w:r>
      <w:r w:rsidR="002D7BA8" w:rsidRPr="00E6452C">
        <w:rPr>
          <w:rFonts w:ascii="Times New Roman" w:eastAsia="Times New Roman" w:hAnsi="Times New Roman"/>
          <w:lang w:val="ru-RU"/>
        </w:rPr>
        <w:t xml:space="preserve">ния государственной вневедомственной экспертизы в случаях, предусмотренных </w:t>
      </w:r>
      <w:proofErr w:type="spellStart"/>
      <w:r w:rsidR="002D7BA8" w:rsidRPr="00E6452C">
        <w:rPr>
          <w:rFonts w:ascii="Times New Roman" w:eastAsia="Times New Roman" w:hAnsi="Times New Roman"/>
          <w:lang w:val="ru-RU"/>
        </w:rPr>
        <w:t>ст.49</w:t>
      </w:r>
      <w:proofErr w:type="spellEnd"/>
      <w:r w:rsidR="002D7BA8" w:rsidRPr="00E6452C">
        <w:rPr>
          <w:rFonts w:ascii="Times New Roman" w:eastAsia="Times New Roman" w:hAnsi="Times New Roman"/>
          <w:lang w:val="ru-RU"/>
        </w:rPr>
        <w:t xml:space="preserve"> Градостро</w:t>
      </w:r>
      <w:r w:rsidR="002D7BA8" w:rsidRPr="00E6452C">
        <w:rPr>
          <w:rFonts w:ascii="Times New Roman" w:eastAsia="Times New Roman" w:hAnsi="Times New Roman"/>
          <w:lang w:val="ru-RU"/>
        </w:rPr>
        <w:t>и</w:t>
      </w:r>
      <w:r w:rsidR="002D7BA8" w:rsidRPr="00E6452C">
        <w:rPr>
          <w:rFonts w:ascii="Times New Roman" w:eastAsia="Times New Roman" w:hAnsi="Times New Roman"/>
          <w:lang w:val="ru-RU"/>
        </w:rPr>
        <w:t>тельного кодекса РФ.</w:t>
      </w:r>
    </w:p>
    <w:p w:rsidR="002D7BA8" w:rsidRPr="00E6452C" w:rsidRDefault="00692DA0" w:rsidP="00056B41">
      <w:pPr>
        <w:widowControl w:val="0"/>
        <w:tabs>
          <w:tab w:val="left" w:pos="0"/>
        </w:tabs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eastAsia="Times New Roman" w:hAnsi="Times New Roman"/>
          <w:lang w:val="ru-RU"/>
        </w:rPr>
        <w:t>1</w:t>
      </w:r>
      <w:r w:rsidR="00721214">
        <w:rPr>
          <w:rFonts w:ascii="Times New Roman" w:eastAsia="Times New Roman" w:hAnsi="Times New Roman"/>
          <w:lang w:val="ru-RU"/>
        </w:rPr>
        <w:t>8</w:t>
      </w:r>
      <w:r w:rsidR="002D7BA8" w:rsidRPr="00E6452C">
        <w:rPr>
          <w:rFonts w:ascii="Times New Roman" w:eastAsia="Times New Roman" w:hAnsi="Times New Roman"/>
          <w:lang w:val="ru-RU"/>
        </w:rPr>
        <w:t>.4. Технические решения выполнить в полном объеме в соответствии с требованиями дейс</w:t>
      </w:r>
      <w:r w:rsidR="002D7BA8" w:rsidRPr="00E6452C">
        <w:rPr>
          <w:rFonts w:ascii="Times New Roman" w:eastAsia="Times New Roman" w:hAnsi="Times New Roman"/>
          <w:lang w:val="ru-RU"/>
        </w:rPr>
        <w:t>т</w:t>
      </w:r>
      <w:r w:rsidR="002D7BA8" w:rsidRPr="00E6452C">
        <w:rPr>
          <w:rFonts w:ascii="Times New Roman" w:eastAsia="Times New Roman" w:hAnsi="Times New Roman"/>
          <w:lang w:val="ru-RU"/>
        </w:rPr>
        <w:t xml:space="preserve">вующих  </w:t>
      </w:r>
      <w:proofErr w:type="spellStart"/>
      <w:r w:rsidR="002D7BA8" w:rsidRPr="00E6452C">
        <w:rPr>
          <w:rFonts w:ascii="Times New Roman" w:eastAsia="Times New Roman" w:hAnsi="Times New Roman"/>
          <w:lang w:val="ru-RU"/>
        </w:rPr>
        <w:t>СНиП</w:t>
      </w:r>
      <w:proofErr w:type="spellEnd"/>
      <w:r w:rsidR="002D7BA8" w:rsidRPr="00E6452C">
        <w:rPr>
          <w:rFonts w:ascii="Times New Roman" w:eastAsia="Times New Roman" w:hAnsi="Times New Roman"/>
          <w:lang w:val="ru-RU"/>
        </w:rPr>
        <w:t>, ТУ, ГОСТ, СП и законодательства РФ.</w:t>
      </w:r>
    </w:p>
    <w:bookmarkEnd w:id="0"/>
    <w:bookmarkEnd w:id="1"/>
    <w:p w:rsidR="00056B41" w:rsidRDefault="00056B41" w:rsidP="00692DA0">
      <w:pPr>
        <w:widowControl w:val="0"/>
        <w:ind w:left="426" w:firstLine="425"/>
        <w:jc w:val="center"/>
        <w:rPr>
          <w:rFonts w:ascii="Times New Roman" w:eastAsia="Times New Roman" w:hAnsi="Times New Roman"/>
          <w:lang w:val="ru-RU"/>
        </w:rPr>
      </w:pPr>
    </w:p>
    <w:p w:rsidR="00AF7BD8" w:rsidRPr="00692DA0" w:rsidRDefault="00692DA0" w:rsidP="00692DA0">
      <w:pPr>
        <w:widowControl w:val="0"/>
        <w:ind w:left="426" w:firstLine="425"/>
        <w:jc w:val="center"/>
        <w:rPr>
          <w:rFonts w:ascii="Times New Roman" w:eastAsia="Times New Roman" w:hAnsi="Times New Roman"/>
          <w:lang w:val="ru-RU"/>
        </w:rPr>
      </w:pPr>
      <w:r w:rsidRPr="00692DA0">
        <w:rPr>
          <w:rFonts w:ascii="Times New Roman" w:eastAsia="Times New Roman" w:hAnsi="Times New Roman"/>
          <w:b/>
          <w:lang w:val="ru-RU"/>
        </w:rPr>
        <w:t>1</w:t>
      </w:r>
      <w:r w:rsidR="00721214">
        <w:rPr>
          <w:rFonts w:ascii="Times New Roman" w:eastAsia="Times New Roman" w:hAnsi="Times New Roman"/>
          <w:b/>
          <w:lang w:val="ru-RU"/>
        </w:rPr>
        <w:t>9</w:t>
      </w:r>
      <w:r w:rsidRPr="00692DA0">
        <w:rPr>
          <w:rFonts w:ascii="Times New Roman" w:eastAsia="Times New Roman" w:hAnsi="Times New Roman"/>
          <w:b/>
          <w:lang w:val="ru-RU"/>
        </w:rPr>
        <w:t>.</w:t>
      </w:r>
      <w:r>
        <w:rPr>
          <w:rFonts w:ascii="Times New Roman" w:eastAsia="Times New Roman" w:hAnsi="Times New Roman"/>
          <w:lang w:val="ru-RU"/>
        </w:rPr>
        <w:t xml:space="preserve"> </w:t>
      </w:r>
      <w:r w:rsidR="00267D88" w:rsidRPr="00692DA0">
        <w:rPr>
          <w:rFonts w:ascii="Times New Roman" w:hAnsi="Times New Roman"/>
          <w:b/>
          <w:lang w:val="ru-RU"/>
        </w:rPr>
        <w:t>Внесение изменений, дополнений</w:t>
      </w:r>
    </w:p>
    <w:p w:rsidR="00C9535B" w:rsidRPr="00E6452C" w:rsidRDefault="00267D88" w:rsidP="00056B41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Настоящее Задание на проектирование может уточняться и дополняться по взаимному соглас</w:t>
      </w:r>
      <w:r w:rsidRPr="00E6452C">
        <w:rPr>
          <w:rFonts w:ascii="Times New Roman" w:hAnsi="Times New Roman"/>
          <w:lang w:val="ru-RU"/>
        </w:rPr>
        <w:t>о</w:t>
      </w:r>
      <w:r w:rsidRPr="00E6452C">
        <w:rPr>
          <w:rFonts w:ascii="Times New Roman" w:hAnsi="Times New Roman"/>
          <w:lang w:val="ru-RU"/>
        </w:rPr>
        <w:t>ванию сторон в срок не позднее 30 календарных дней до срока окончания подготовки проектной документации по договору с учётом разрешения вышестоящей сетевой организац</w:t>
      </w:r>
      <w:proofErr w:type="gramStart"/>
      <w:r w:rsidRPr="00E6452C">
        <w:rPr>
          <w:rFonts w:ascii="Times New Roman" w:hAnsi="Times New Roman"/>
          <w:lang w:val="ru-RU"/>
        </w:rPr>
        <w:t>ии ООО</w:t>
      </w:r>
      <w:proofErr w:type="gramEnd"/>
      <w:r w:rsidRPr="00E6452C">
        <w:rPr>
          <w:rFonts w:ascii="Times New Roman" w:hAnsi="Times New Roman"/>
          <w:lang w:val="ru-RU"/>
        </w:rPr>
        <w:t xml:space="preserve"> «</w:t>
      </w:r>
      <w:proofErr w:type="spellStart"/>
      <w:r w:rsidRPr="00E6452C">
        <w:rPr>
          <w:rFonts w:ascii="Times New Roman" w:hAnsi="Times New Roman"/>
          <w:lang w:val="ru-RU"/>
        </w:rPr>
        <w:t>Башки</w:t>
      </w:r>
      <w:r w:rsidRPr="00E6452C">
        <w:rPr>
          <w:rFonts w:ascii="Times New Roman" w:hAnsi="Times New Roman"/>
          <w:lang w:val="ru-RU"/>
        </w:rPr>
        <w:t>р</w:t>
      </w:r>
      <w:r w:rsidRPr="00E6452C">
        <w:rPr>
          <w:rFonts w:ascii="Times New Roman" w:hAnsi="Times New Roman"/>
          <w:lang w:val="ru-RU"/>
        </w:rPr>
        <w:t>энерго</w:t>
      </w:r>
      <w:proofErr w:type="spellEnd"/>
      <w:r w:rsidRPr="00E6452C">
        <w:rPr>
          <w:rFonts w:ascii="Times New Roman" w:hAnsi="Times New Roman"/>
          <w:lang w:val="ru-RU"/>
        </w:rPr>
        <w:t>».</w:t>
      </w:r>
    </w:p>
    <w:p w:rsidR="00267D88" w:rsidRPr="00E6452C" w:rsidRDefault="00267D88" w:rsidP="00056B41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Разрешение должно подписать лицо, утвердившее Задание на проектирование</w:t>
      </w:r>
      <w:r w:rsidR="00FC65F1">
        <w:rPr>
          <w:rFonts w:ascii="Times New Roman" w:hAnsi="Times New Roman"/>
          <w:lang w:val="ru-RU"/>
        </w:rPr>
        <w:t>.</w:t>
      </w:r>
    </w:p>
    <w:p w:rsidR="00C9535B" w:rsidRPr="00E6452C" w:rsidRDefault="00C9535B" w:rsidP="00056B41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Проект электроснабжения согласовать с ПО «</w:t>
      </w:r>
      <w:proofErr w:type="spellStart"/>
      <w:r w:rsidRPr="00E6452C">
        <w:rPr>
          <w:rFonts w:ascii="Times New Roman" w:hAnsi="Times New Roman"/>
          <w:lang w:val="ru-RU"/>
        </w:rPr>
        <w:t>УГЭС</w:t>
      </w:r>
      <w:proofErr w:type="spellEnd"/>
      <w:r w:rsidRPr="00E6452C">
        <w:rPr>
          <w:rFonts w:ascii="Times New Roman" w:hAnsi="Times New Roman"/>
          <w:lang w:val="ru-RU"/>
        </w:rPr>
        <w:t>» ООО «</w:t>
      </w:r>
      <w:proofErr w:type="spellStart"/>
      <w:r w:rsidRPr="00E6452C">
        <w:rPr>
          <w:rFonts w:ascii="Times New Roman" w:hAnsi="Times New Roman"/>
          <w:lang w:val="ru-RU"/>
        </w:rPr>
        <w:t>Башкирэнерго</w:t>
      </w:r>
      <w:proofErr w:type="spellEnd"/>
      <w:r w:rsidRPr="00E6452C">
        <w:rPr>
          <w:rFonts w:ascii="Times New Roman" w:hAnsi="Times New Roman"/>
          <w:lang w:val="ru-RU"/>
        </w:rPr>
        <w:t>» и другими заинт</w:t>
      </w:r>
      <w:r w:rsidRPr="00E6452C">
        <w:rPr>
          <w:rFonts w:ascii="Times New Roman" w:hAnsi="Times New Roman"/>
          <w:lang w:val="ru-RU"/>
        </w:rPr>
        <w:t>е</w:t>
      </w:r>
      <w:r w:rsidRPr="00E6452C">
        <w:rPr>
          <w:rFonts w:ascii="Times New Roman" w:hAnsi="Times New Roman"/>
          <w:lang w:val="ru-RU"/>
        </w:rPr>
        <w:t>ресованными организациями в установленном порядке.</w:t>
      </w:r>
    </w:p>
    <w:p w:rsidR="00740928" w:rsidRPr="00E6452C" w:rsidRDefault="00740928" w:rsidP="00E6452C">
      <w:pPr>
        <w:ind w:left="426" w:firstLine="425"/>
        <w:rPr>
          <w:rFonts w:ascii="Times New Roman" w:hAnsi="Times New Roman"/>
          <w:lang w:val="ru-RU"/>
        </w:rPr>
      </w:pPr>
    </w:p>
    <w:p w:rsidR="00FD6F85" w:rsidRPr="00FD6F85" w:rsidRDefault="00721214" w:rsidP="000A78E8">
      <w:pPr>
        <w:tabs>
          <w:tab w:val="left" w:pos="1134"/>
        </w:tabs>
        <w:jc w:val="center"/>
        <w:rPr>
          <w:rFonts w:ascii="Times New Roman" w:hAnsi="Times New Roman"/>
          <w:lang w:val="ru-RU"/>
        </w:rPr>
      </w:pPr>
      <w:r>
        <w:rPr>
          <w:rFonts w:ascii="Times New Roman" w:eastAsia="Times New Roman" w:hAnsi="Times New Roman"/>
          <w:b/>
          <w:lang w:val="ru-RU"/>
        </w:rPr>
        <w:t>20</w:t>
      </w:r>
      <w:r w:rsidR="00FD6F85" w:rsidRPr="001D6484">
        <w:rPr>
          <w:rFonts w:ascii="Times New Roman" w:eastAsia="Times New Roman" w:hAnsi="Times New Roman"/>
          <w:b/>
          <w:lang w:val="ru-RU"/>
        </w:rPr>
        <w:t>. Другие требования</w:t>
      </w:r>
    </w:p>
    <w:p w:rsidR="00B76D78" w:rsidRPr="00FD6F85" w:rsidRDefault="00B76D78" w:rsidP="000A78E8">
      <w:pPr>
        <w:tabs>
          <w:tab w:val="left" w:pos="900"/>
          <w:tab w:val="left" w:pos="1134"/>
        </w:tabs>
        <w:ind w:left="426" w:firstLine="425"/>
        <w:jc w:val="both"/>
        <w:rPr>
          <w:rFonts w:ascii="Times New Roman" w:hAnsi="Times New Roman"/>
          <w:b/>
          <w:bCs/>
          <w:lang w:val="ru-RU"/>
        </w:rPr>
      </w:pPr>
      <w:proofErr w:type="gramStart"/>
      <w:r w:rsidRPr="00FD6F85">
        <w:rPr>
          <w:rFonts w:ascii="Times New Roman" w:eastAsia="Times New Roman" w:hAnsi="Times New Roman"/>
          <w:lang w:val="ru-RU"/>
        </w:rPr>
        <w:t>Подрядчик обязуется выполнить все работы, необходимость в которых возникнет в ходе в</w:t>
      </w:r>
      <w:r w:rsidRPr="00FD6F85">
        <w:rPr>
          <w:rFonts w:ascii="Times New Roman" w:eastAsia="Times New Roman" w:hAnsi="Times New Roman"/>
          <w:lang w:val="ru-RU"/>
        </w:rPr>
        <w:t>ы</w:t>
      </w:r>
      <w:r w:rsidRPr="00FD6F85">
        <w:rPr>
          <w:rFonts w:ascii="Times New Roman" w:eastAsia="Times New Roman" w:hAnsi="Times New Roman"/>
          <w:lang w:val="ru-RU"/>
        </w:rPr>
        <w:t xml:space="preserve">полнения работ, явно не оговоренные и не отраженные в </w:t>
      </w:r>
      <w:r w:rsidR="000A78E8">
        <w:rPr>
          <w:rFonts w:ascii="Times New Roman" w:hAnsi="Times New Roman"/>
          <w:lang w:val="ru-RU"/>
        </w:rPr>
        <w:t xml:space="preserve">данном техническом задании и </w:t>
      </w:r>
      <w:r w:rsidRPr="00FD6F85">
        <w:rPr>
          <w:rFonts w:ascii="Times New Roman" w:eastAsia="Times New Roman" w:hAnsi="Times New Roman"/>
          <w:lang w:val="ru-RU"/>
        </w:rPr>
        <w:t xml:space="preserve">сметной документации, но обязательные для ввода электрооборудования в эксплуатацию и предоставления объекта </w:t>
      </w:r>
      <w:r w:rsidR="001D6484">
        <w:rPr>
          <w:rFonts w:ascii="Times New Roman" w:eastAsia="Times New Roman" w:hAnsi="Times New Roman"/>
          <w:lang w:val="ru-RU"/>
        </w:rPr>
        <w:t>реконструкции</w:t>
      </w:r>
      <w:r w:rsidRPr="00FD6F85">
        <w:rPr>
          <w:rFonts w:ascii="Times New Roman" w:eastAsia="Times New Roman" w:hAnsi="Times New Roman"/>
          <w:lang w:val="ru-RU"/>
        </w:rPr>
        <w:t xml:space="preserve"> приемочной комиссии.</w:t>
      </w:r>
      <w:proofErr w:type="gramEnd"/>
    </w:p>
    <w:p w:rsidR="00FF550D" w:rsidRPr="00E6452C" w:rsidRDefault="00FF550D" w:rsidP="00E6452C">
      <w:pPr>
        <w:tabs>
          <w:tab w:val="left" w:pos="900"/>
          <w:tab w:val="left" w:pos="1134"/>
        </w:tabs>
        <w:ind w:left="426" w:firstLine="425"/>
        <w:jc w:val="center"/>
        <w:rPr>
          <w:rFonts w:ascii="Times New Roman" w:hAnsi="Times New Roman"/>
          <w:b/>
          <w:bCs/>
          <w:lang w:val="ru-RU"/>
        </w:rPr>
      </w:pPr>
    </w:p>
    <w:p w:rsidR="001C2DDF" w:rsidRPr="00E6452C" w:rsidRDefault="00721214" w:rsidP="00692DA0">
      <w:pPr>
        <w:tabs>
          <w:tab w:val="left" w:pos="1134"/>
        </w:tabs>
        <w:autoSpaceDE w:val="0"/>
        <w:autoSpaceDN w:val="0"/>
        <w:adjustRightInd w:val="0"/>
        <w:ind w:left="426" w:firstLine="425"/>
        <w:jc w:val="center"/>
        <w:rPr>
          <w:rFonts w:ascii="Times New Roman" w:eastAsia="Times New Roman" w:hAnsi="Times New Roman"/>
          <w:b/>
          <w:iCs/>
          <w:lang w:val="ru-RU"/>
        </w:rPr>
      </w:pPr>
      <w:r>
        <w:rPr>
          <w:rFonts w:ascii="Times New Roman" w:eastAsia="Times New Roman" w:hAnsi="Times New Roman"/>
          <w:b/>
          <w:iCs/>
          <w:lang w:val="ru-RU"/>
        </w:rPr>
        <w:t>21</w:t>
      </w:r>
      <w:r w:rsidR="00692DA0">
        <w:rPr>
          <w:rFonts w:ascii="Times New Roman" w:eastAsia="Times New Roman" w:hAnsi="Times New Roman"/>
          <w:b/>
          <w:iCs/>
          <w:lang w:val="ru-RU"/>
        </w:rPr>
        <w:t xml:space="preserve">. </w:t>
      </w:r>
      <w:r w:rsidR="001C2DDF" w:rsidRPr="00E6452C">
        <w:rPr>
          <w:rFonts w:ascii="Times New Roman" w:eastAsia="Times New Roman" w:hAnsi="Times New Roman"/>
          <w:b/>
          <w:iCs/>
          <w:lang w:val="ru-RU"/>
        </w:rPr>
        <w:t>Приложения</w:t>
      </w:r>
    </w:p>
    <w:p w:rsidR="001C2DDF" w:rsidRDefault="001C2DDF" w:rsidP="00E6452C">
      <w:pPr>
        <w:tabs>
          <w:tab w:val="left" w:pos="1134"/>
        </w:tabs>
        <w:autoSpaceDE w:val="0"/>
        <w:autoSpaceDN w:val="0"/>
        <w:adjustRightInd w:val="0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eastAsia="Times New Roman" w:hAnsi="Times New Roman"/>
          <w:lang w:val="ru-RU"/>
        </w:rPr>
        <w:lastRenderedPageBreak/>
        <w:t xml:space="preserve">Приложение №1 </w:t>
      </w:r>
      <w:r w:rsidR="001D6484" w:rsidRPr="00E6452C">
        <w:rPr>
          <w:rFonts w:ascii="Times New Roman" w:eastAsia="Times New Roman" w:hAnsi="Times New Roman"/>
          <w:lang w:val="ru-RU"/>
        </w:rPr>
        <w:t>Т</w:t>
      </w:r>
      <w:r w:rsidR="001D6484" w:rsidRPr="00E6452C">
        <w:rPr>
          <w:rFonts w:ascii="Times New Roman" w:hAnsi="Times New Roman"/>
          <w:lang w:val="ru-RU"/>
        </w:rPr>
        <w:t xml:space="preserve">ехнические условия № </w:t>
      </w:r>
      <w:proofErr w:type="spellStart"/>
      <w:r w:rsidR="001D6484" w:rsidRPr="00E6452C">
        <w:rPr>
          <w:rFonts w:ascii="Times New Roman" w:hAnsi="Times New Roman"/>
          <w:lang w:val="ru-RU"/>
        </w:rPr>
        <w:t>16-10-04409-04-01-ТЭЦ-2</w:t>
      </w:r>
      <w:proofErr w:type="spellEnd"/>
      <w:r w:rsidR="001D6484" w:rsidRPr="00E6452C">
        <w:rPr>
          <w:rFonts w:ascii="Times New Roman" w:hAnsi="Times New Roman"/>
          <w:lang w:val="ru-RU"/>
        </w:rPr>
        <w:t xml:space="preserve"> от </w:t>
      </w:r>
      <w:proofErr w:type="spellStart"/>
      <w:r w:rsidR="00952AFF">
        <w:rPr>
          <w:rFonts w:ascii="Times New Roman" w:hAnsi="Times New Roman"/>
          <w:lang w:val="ru-RU"/>
        </w:rPr>
        <w:t>15</w:t>
      </w:r>
      <w:r w:rsidR="001D6484" w:rsidRPr="00E6452C">
        <w:rPr>
          <w:rFonts w:ascii="Times New Roman" w:hAnsi="Times New Roman"/>
          <w:lang w:val="ru-RU"/>
        </w:rPr>
        <w:t>.0</w:t>
      </w:r>
      <w:r w:rsidR="00952AFF">
        <w:rPr>
          <w:rFonts w:ascii="Times New Roman" w:hAnsi="Times New Roman"/>
          <w:lang w:val="ru-RU"/>
        </w:rPr>
        <w:t>4</w:t>
      </w:r>
      <w:r w:rsidR="001D6484" w:rsidRPr="00E6452C">
        <w:rPr>
          <w:rFonts w:ascii="Times New Roman" w:hAnsi="Times New Roman"/>
          <w:lang w:val="ru-RU"/>
        </w:rPr>
        <w:t>.2016г</w:t>
      </w:r>
      <w:proofErr w:type="spellEnd"/>
      <w:r w:rsidR="00706452">
        <w:rPr>
          <w:rFonts w:ascii="Times New Roman" w:hAnsi="Times New Roman"/>
          <w:lang w:val="ru-RU"/>
        </w:rPr>
        <w:t>.</w:t>
      </w:r>
    </w:p>
    <w:p w:rsidR="00706452" w:rsidRDefault="00706452" w:rsidP="00E6452C">
      <w:pPr>
        <w:tabs>
          <w:tab w:val="left" w:pos="1134"/>
        </w:tabs>
        <w:autoSpaceDE w:val="0"/>
        <w:autoSpaceDN w:val="0"/>
        <w:adjustRightInd w:val="0"/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eastAsia="Times New Roman" w:hAnsi="Times New Roman"/>
          <w:lang w:val="ru-RU"/>
        </w:rPr>
        <w:t>Приложение №</w:t>
      </w:r>
      <w:r>
        <w:rPr>
          <w:rFonts w:ascii="Times New Roman" w:eastAsia="Times New Roman" w:hAnsi="Times New Roman"/>
          <w:lang w:val="ru-RU"/>
        </w:rPr>
        <w:t>2</w:t>
      </w:r>
      <w:r w:rsidRPr="00E6452C">
        <w:rPr>
          <w:rFonts w:ascii="Times New Roman" w:eastAsia="Times New Roman" w:hAnsi="Times New Roman"/>
          <w:lang w:val="ru-RU"/>
        </w:rPr>
        <w:t xml:space="preserve"> Т</w:t>
      </w:r>
      <w:r w:rsidRPr="00E6452C">
        <w:rPr>
          <w:rFonts w:ascii="Times New Roman" w:hAnsi="Times New Roman"/>
          <w:lang w:val="ru-RU"/>
        </w:rPr>
        <w:t xml:space="preserve">ехнические условия № </w:t>
      </w:r>
      <w:proofErr w:type="spellStart"/>
      <w:r>
        <w:rPr>
          <w:rFonts w:ascii="Times New Roman" w:hAnsi="Times New Roman"/>
          <w:lang w:val="ru-RU"/>
        </w:rPr>
        <w:t>30-У-2016</w:t>
      </w:r>
      <w:proofErr w:type="spellEnd"/>
      <w:r w:rsidRPr="00E6452C">
        <w:rPr>
          <w:rFonts w:ascii="Times New Roman" w:hAnsi="Times New Roman"/>
          <w:lang w:val="ru-RU"/>
        </w:rPr>
        <w:t xml:space="preserve"> от </w:t>
      </w:r>
      <w:proofErr w:type="spellStart"/>
      <w:r>
        <w:rPr>
          <w:rFonts w:ascii="Times New Roman" w:hAnsi="Times New Roman"/>
          <w:lang w:val="ru-RU"/>
        </w:rPr>
        <w:t>05</w:t>
      </w:r>
      <w:r w:rsidRPr="00E6452C">
        <w:rPr>
          <w:rFonts w:ascii="Times New Roman" w:hAnsi="Times New Roman"/>
          <w:lang w:val="ru-RU"/>
        </w:rPr>
        <w:t>.0</w:t>
      </w:r>
      <w:r>
        <w:rPr>
          <w:rFonts w:ascii="Times New Roman" w:hAnsi="Times New Roman"/>
          <w:lang w:val="ru-RU"/>
        </w:rPr>
        <w:t>4</w:t>
      </w:r>
      <w:r w:rsidRPr="00E6452C">
        <w:rPr>
          <w:rFonts w:ascii="Times New Roman" w:hAnsi="Times New Roman"/>
          <w:lang w:val="ru-RU"/>
        </w:rPr>
        <w:t>.2016г</w:t>
      </w:r>
      <w:proofErr w:type="spellEnd"/>
      <w:r>
        <w:rPr>
          <w:rFonts w:ascii="Times New Roman" w:hAnsi="Times New Roman"/>
          <w:lang w:val="ru-RU"/>
        </w:rPr>
        <w:t>.</w:t>
      </w:r>
    </w:p>
    <w:p w:rsidR="007A1AF5" w:rsidRPr="00E6452C" w:rsidRDefault="007A1AF5" w:rsidP="00E6452C">
      <w:pPr>
        <w:tabs>
          <w:tab w:val="left" w:pos="1134"/>
        </w:tabs>
        <w:autoSpaceDE w:val="0"/>
        <w:autoSpaceDN w:val="0"/>
        <w:adjustRightInd w:val="0"/>
        <w:ind w:left="426" w:firstLine="425"/>
        <w:jc w:val="both"/>
        <w:rPr>
          <w:rFonts w:ascii="Times New Roman" w:eastAsia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Локальный сметный расчет № 1</w:t>
      </w:r>
      <w:r w:rsidRPr="007A1AF5">
        <w:rPr>
          <w:lang w:val="ru-RU"/>
        </w:rPr>
        <w:t xml:space="preserve"> </w:t>
      </w:r>
      <w:r w:rsidRPr="007A1AF5">
        <w:rPr>
          <w:rFonts w:ascii="Times New Roman" w:hAnsi="Times New Roman"/>
          <w:lang w:val="ru-RU"/>
        </w:rPr>
        <w:t>на проектные (изыскательские)  работы</w:t>
      </w:r>
      <w:r w:rsidR="00721214">
        <w:rPr>
          <w:rFonts w:ascii="Times New Roman" w:hAnsi="Times New Roman"/>
          <w:lang w:val="ru-RU"/>
        </w:rPr>
        <w:t>.</w:t>
      </w:r>
    </w:p>
    <w:p w:rsidR="001C2DDF" w:rsidRPr="00E6452C" w:rsidRDefault="001C2DDF" w:rsidP="00E6452C">
      <w:pPr>
        <w:tabs>
          <w:tab w:val="left" w:pos="900"/>
          <w:tab w:val="left" w:pos="1134"/>
        </w:tabs>
        <w:ind w:left="426" w:firstLine="425"/>
        <w:jc w:val="center"/>
        <w:rPr>
          <w:rFonts w:ascii="Times New Roman" w:hAnsi="Times New Roman"/>
          <w:b/>
          <w:bCs/>
          <w:lang w:val="ru-RU"/>
        </w:rPr>
      </w:pPr>
    </w:p>
    <w:p w:rsidR="005D1AA7" w:rsidRPr="00E6452C" w:rsidRDefault="00721214" w:rsidP="00692DA0">
      <w:pPr>
        <w:tabs>
          <w:tab w:val="left" w:pos="900"/>
          <w:tab w:val="left" w:pos="1134"/>
        </w:tabs>
        <w:ind w:left="426" w:firstLine="425"/>
        <w:jc w:val="center"/>
        <w:rPr>
          <w:rFonts w:ascii="Times New Roman" w:hAnsi="Times New Roman"/>
          <w:b/>
          <w:bCs/>
          <w:lang w:val="ru-RU"/>
        </w:rPr>
      </w:pPr>
      <w:r>
        <w:rPr>
          <w:rFonts w:ascii="Times New Roman" w:eastAsia="Times New Roman" w:hAnsi="Times New Roman"/>
          <w:b/>
          <w:bCs/>
          <w:lang w:val="ru-RU"/>
        </w:rPr>
        <w:t>22</w:t>
      </w:r>
      <w:r w:rsidR="00692DA0">
        <w:rPr>
          <w:rFonts w:ascii="Times New Roman" w:eastAsia="Times New Roman" w:hAnsi="Times New Roman"/>
          <w:b/>
          <w:bCs/>
          <w:lang w:val="ru-RU"/>
        </w:rPr>
        <w:t xml:space="preserve">. </w:t>
      </w:r>
      <w:r w:rsidR="005D1AA7" w:rsidRPr="00E6452C">
        <w:rPr>
          <w:rFonts w:ascii="Times New Roman" w:eastAsia="Times New Roman" w:hAnsi="Times New Roman"/>
          <w:b/>
          <w:bCs/>
          <w:lang w:val="ru-RU"/>
        </w:rPr>
        <w:t>Особые условия</w:t>
      </w:r>
    </w:p>
    <w:p w:rsidR="005D1AA7" w:rsidRPr="00E6452C" w:rsidRDefault="005D1AA7" w:rsidP="00E6452C">
      <w:pPr>
        <w:pStyle w:val="212"/>
        <w:shd w:val="clear" w:color="auto" w:fill="auto"/>
        <w:tabs>
          <w:tab w:val="left" w:pos="1134"/>
        </w:tabs>
        <w:spacing w:before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E6452C">
        <w:rPr>
          <w:rFonts w:ascii="Times New Roman" w:eastAsia="Times New Roman" w:hAnsi="Times New Roman"/>
          <w:sz w:val="24"/>
          <w:szCs w:val="24"/>
          <w:lang w:val="ru-RU"/>
        </w:rPr>
        <w:t>Реконструкция ведется в условиях действующей подстанции, вблизи оборудования, находящ</w:t>
      </w:r>
      <w:r w:rsidRPr="00E6452C">
        <w:rPr>
          <w:rFonts w:ascii="Times New Roman" w:eastAsia="Times New Roman" w:hAnsi="Times New Roman"/>
          <w:sz w:val="24"/>
          <w:szCs w:val="24"/>
          <w:lang w:val="ru-RU"/>
        </w:rPr>
        <w:t>е</w:t>
      </w:r>
      <w:r w:rsidRPr="00E6452C">
        <w:rPr>
          <w:rFonts w:ascii="Times New Roman" w:eastAsia="Times New Roman" w:hAnsi="Times New Roman"/>
          <w:sz w:val="24"/>
          <w:szCs w:val="24"/>
          <w:lang w:val="ru-RU"/>
        </w:rPr>
        <w:t>гося под высоким напряжением.</w:t>
      </w:r>
    </w:p>
    <w:p w:rsidR="005D1AA7" w:rsidRPr="00E6452C" w:rsidRDefault="005D1AA7" w:rsidP="00E6452C">
      <w:pPr>
        <w:pStyle w:val="212"/>
        <w:shd w:val="clear" w:color="auto" w:fill="auto"/>
        <w:tabs>
          <w:tab w:val="left" w:pos="709"/>
          <w:tab w:val="left" w:pos="851"/>
        </w:tabs>
        <w:spacing w:before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E6452C">
        <w:rPr>
          <w:rFonts w:ascii="Times New Roman" w:eastAsia="Times New Roman" w:hAnsi="Times New Roman"/>
          <w:sz w:val="24"/>
          <w:szCs w:val="24"/>
          <w:lang w:val="ru-RU"/>
        </w:rPr>
        <w:t>Расчет стоимости работ должен быть выполнен на основании действующих базовых цен, сме</w:t>
      </w:r>
      <w:r w:rsidRPr="00E6452C">
        <w:rPr>
          <w:rFonts w:ascii="Times New Roman" w:eastAsia="Times New Roman" w:hAnsi="Times New Roman"/>
          <w:sz w:val="24"/>
          <w:szCs w:val="24"/>
          <w:lang w:val="ru-RU"/>
        </w:rPr>
        <w:t>т</w:t>
      </w:r>
      <w:r w:rsidRPr="00E6452C">
        <w:rPr>
          <w:rFonts w:ascii="Times New Roman" w:eastAsia="Times New Roman" w:hAnsi="Times New Roman"/>
          <w:sz w:val="24"/>
          <w:szCs w:val="24"/>
          <w:lang w:val="ru-RU"/>
        </w:rPr>
        <w:t xml:space="preserve">но-нормативной базы </w:t>
      </w:r>
      <w:proofErr w:type="spellStart"/>
      <w:r w:rsidRPr="00E6452C">
        <w:rPr>
          <w:rFonts w:ascii="Times New Roman" w:eastAsia="Times New Roman" w:hAnsi="Times New Roman"/>
          <w:sz w:val="24"/>
          <w:szCs w:val="24"/>
          <w:lang w:val="ru-RU"/>
        </w:rPr>
        <w:t>2001г</w:t>
      </w:r>
      <w:proofErr w:type="spellEnd"/>
      <w:r w:rsidRPr="00E6452C">
        <w:rPr>
          <w:rFonts w:ascii="Times New Roman" w:eastAsia="Times New Roman" w:hAnsi="Times New Roman"/>
          <w:sz w:val="24"/>
          <w:szCs w:val="24"/>
          <w:lang w:val="ru-RU"/>
        </w:rPr>
        <w:t xml:space="preserve"> с учетом редакции 2009 г. (ТЕР-2009). </w:t>
      </w:r>
    </w:p>
    <w:p w:rsidR="00B651A5" w:rsidRPr="00E6452C" w:rsidRDefault="00B651A5" w:rsidP="00E6452C">
      <w:pPr>
        <w:ind w:left="426" w:firstLine="425"/>
        <w:jc w:val="both"/>
        <w:rPr>
          <w:rFonts w:ascii="Times New Roman" w:eastAsia="Times New Roman" w:hAnsi="Times New Roman"/>
          <w:lang w:val="ru-RU"/>
        </w:rPr>
      </w:pPr>
      <w:r w:rsidRPr="00E6452C">
        <w:rPr>
          <w:rFonts w:ascii="Times New Roman" w:eastAsia="Times New Roman" w:hAnsi="Times New Roman"/>
          <w:lang w:val="ru-RU"/>
        </w:rPr>
        <w:t xml:space="preserve">Сметная документация предоставляется в формате </w:t>
      </w:r>
      <w:r w:rsidRPr="00E6452C">
        <w:rPr>
          <w:rFonts w:ascii="Times New Roman" w:eastAsia="Times New Roman" w:hAnsi="Times New Roman"/>
        </w:rPr>
        <w:t>MS</w:t>
      </w:r>
      <w:r w:rsidRPr="00E6452C">
        <w:rPr>
          <w:rFonts w:ascii="Times New Roman" w:eastAsia="Times New Roman" w:hAnsi="Times New Roman"/>
          <w:lang w:val="ru-RU"/>
        </w:rPr>
        <w:t xml:space="preserve"> </w:t>
      </w:r>
      <w:r w:rsidRPr="00E6452C">
        <w:rPr>
          <w:rFonts w:ascii="Times New Roman" w:eastAsia="Times New Roman" w:hAnsi="Times New Roman"/>
        </w:rPr>
        <w:t>Excel</w:t>
      </w:r>
      <w:r w:rsidRPr="00E6452C">
        <w:rPr>
          <w:rFonts w:ascii="Times New Roman" w:eastAsia="Times New Roman" w:hAnsi="Times New Roman"/>
          <w:lang w:val="ru-RU"/>
        </w:rPr>
        <w:t>, а также в формате «Гранд Смета», позволяющем вести накопительные ведомости по локальным сметам. Все бумажные экземпляры должны быть сброшюрованы. Согласования предоставляются в оригиналах.</w:t>
      </w:r>
    </w:p>
    <w:p w:rsidR="00B651A5" w:rsidRPr="00E6452C" w:rsidRDefault="00B651A5" w:rsidP="00E6452C">
      <w:pPr>
        <w:ind w:left="426" w:firstLine="425"/>
        <w:jc w:val="both"/>
        <w:rPr>
          <w:rFonts w:ascii="Times New Roman" w:eastAsia="Times New Roman" w:hAnsi="Times New Roman"/>
          <w:lang w:val="ru-RU"/>
        </w:rPr>
      </w:pPr>
      <w:r w:rsidRPr="00E6452C">
        <w:rPr>
          <w:rFonts w:ascii="Times New Roman" w:eastAsia="Times New Roman" w:hAnsi="Times New Roman"/>
          <w:lang w:val="ru-RU"/>
        </w:rPr>
        <w:t xml:space="preserve">Проектно-сметная документация предоставляется в объёме требований Положения о составе разделов проектной документации и требованиях к их содержанию, утвержденной постановлением Правительства РФ </w:t>
      </w:r>
      <w:proofErr w:type="spellStart"/>
      <w:r w:rsidRPr="00E6452C">
        <w:rPr>
          <w:rFonts w:ascii="Times New Roman" w:eastAsia="Times New Roman" w:hAnsi="Times New Roman"/>
          <w:lang w:val="ru-RU"/>
        </w:rPr>
        <w:t>16.02.2008г</w:t>
      </w:r>
      <w:proofErr w:type="spellEnd"/>
      <w:r w:rsidRPr="00E6452C">
        <w:rPr>
          <w:rFonts w:ascii="Times New Roman" w:eastAsia="Times New Roman" w:hAnsi="Times New Roman"/>
          <w:lang w:val="ru-RU"/>
        </w:rPr>
        <w:t>. №87.</w:t>
      </w:r>
    </w:p>
    <w:p w:rsidR="00B651A5" w:rsidRPr="00E6452C" w:rsidRDefault="00B651A5" w:rsidP="00E6452C">
      <w:pPr>
        <w:ind w:left="426" w:firstLine="425"/>
        <w:jc w:val="both"/>
        <w:rPr>
          <w:rFonts w:ascii="Times New Roman" w:eastAsia="Times New Roman" w:hAnsi="Times New Roman"/>
          <w:lang w:val="ru-RU"/>
        </w:rPr>
      </w:pPr>
      <w:r w:rsidRPr="00E6452C">
        <w:rPr>
          <w:rFonts w:ascii="Times New Roman" w:eastAsia="Times New Roman" w:hAnsi="Times New Roman"/>
          <w:lang w:val="ru-RU"/>
        </w:rPr>
        <w:t>Ведомости оборудования и строительных материалов также в обязательном порядке предоста</w:t>
      </w:r>
      <w:r w:rsidRPr="00E6452C">
        <w:rPr>
          <w:rFonts w:ascii="Times New Roman" w:eastAsia="Times New Roman" w:hAnsi="Times New Roman"/>
          <w:lang w:val="ru-RU"/>
        </w:rPr>
        <w:t>в</w:t>
      </w:r>
      <w:r w:rsidRPr="00E6452C">
        <w:rPr>
          <w:rFonts w:ascii="Times New Roman" w:eastAsia="Times New Roman" w:hAnsi="Times New Roman"/>
          <w:lang w:val="ru-RU"/>
        </w:rPr>
        <w:t xml:space="preserve">ляются в электронном виде в формате </w:t>
      </w:r>
      <w:r w:rsidRPr="00E6452C">
        <w:rPr>
          <w:rFonts w:ascii="Times New Roman" w:eastAsia="Times New Roman" w:hAnsi="Times New Roman"/>
        </w:rPr>
        <w:t>MS</w:t>
      </w:r>
      <w:r w:rsidRPr="00E6452C">
        <w:rPr>
          <w:rFonts w:ascii="Times New Roman" w:eastAsia="Times New Roman" w:hAnsi="Times New Roman"/>
          <w:lang w:val="ru-RU"/>
        </w:rPr>
        <w:t xml:space="preserve"> </w:t>
      </w:r>
      <w:r w:rsidRPr="00E6452C">
        <w:rPr>
          <w:rFonts w:ascii="Times New Roman" w:eastAsia="Times New Roman" w:hAnsi="Times New Roman"/>
        </w:rPr>
        <w:t>Excel</w:t>
      </w:r>
      <w:r w:rsidRPr="00E6452C">
        <w:rPr>
          <w:rFonts w:ascii="Times New Roman" w:eastAsia="Times New Roman" w:hAnsi="Times New Roman"/>
          <w:lang w:val="ru-RU"/>
        </w:rPr>
        <w:t>.</w:t>
      </w:r>
    </w:p>
    <w:p w:rsidR="00EF60D7" w:rsidRPr="00E6452C" w:rsidRDefault="00EF60D7" w:rsidP="00E6452C">
      <w:pPr>
        <w:pStyle w:val="1a"/>
        <w:spacing w:after="0"/>
        <w:ind w:left="426" w:firstLine="425"/>
        <w:rPr>
          <w:rFonts w:ascii="Times New Roman" w:eastAsia="Times New Roman" w:hAnsi="Times New Roman"/>
          <w:b/>
          <w:sz w:val="24"/>
          <w:szCs w:val="24"/>
          <w:lang w:val="ru-RU"/>
        </w:rPr>
      </w:pPr>
      <w:r w:rsidRPr="00E6452C">
        <w:rPr>
          <w:rFonts w:ascii="Times New Roman" w:hAnsi="Times New Roman"/>
          <w:spacing w:val="-4"/>
          <w:sz w:val="24"/>
          <w:szCs w:val="24"/>
          <w:lang w:val="ru-RU"/>
        </w:rPr>
        <w:t>Подрядчик по окончании работ по проектированию должен предоставить заказчику 4 экземпляра проектной документации с учётом оформления (сброшюровать), папкой. А так же дополнительных э</w:t>
      </w:r>
      <w:r w:rsidRPr="00E6452C">
        <w:rPr>
          <w:rFonts w:ascii="Times New Roman" w:hAnsi="Times New Roman"/>
          <w:spacing w:val="-4"/>
          <w:sz w:val="24"/>
          <w:szCs w:val="24"/>
          <w:lang w:val="ru-RU"/>
        </w:rPr>
        <w:t>к</w:t>
      </w:r>
      <w:r w:rsidRPr="00E6452C">
        <w:rPr>
          <w:rFonts w:ascii="Times New Roman" w:hAnsi="Times New Roman"/>
          <w:spacing w:val="-4"/>
          <w:sz w:val="24"/>
          <w:szCs w:val="24"/>
          <w:lang w:val="ru-RU"/>
        </w:rPr>
        <w:t>земпляров проектной документации</w:t>
      </w:r>
      <w:r w:rsidRPr="00E6452C">
        <w:rPr>
          <w:rFonts w:ascii="Times New Roman" w:hAnsi="Times New Roman"/>
          <w:sz w:val="24"/>
          <w:szCs w:val="24"/>
          <w:lang w:val="ru-RU"/>
        </w:rPr>
        <w:t xml:space="preserve"> на электронном носителе: </w:t>
      </w:r>
      <w:proofErr w:type="spellStart"/>
      <w:r w:rsidRPr="00E6452C">
        <w:rPr>
          <w:rFonts w:ascii="Times New Roman" w:hAnsi="Times New Roman"/>
          <w:sz w:val="24"/>
          <w:szCs w:val="24"/>
        </w:rPr>
        <w:t>pdf</w:t>
      </w:r>
      <w:proofErr w:type="spellEnd"/>
      <w:r w:rsidRPr="00E6452C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E6452C">
        <w:rPr>
          <w:rFonts w:ascii="Times New Roman" w:hAnsi="Times New Roman"/>
          <w:sz w:val="24"/>
          <w:szCs w:val="24"/>
        </w:rPr>
        <w:t>doc</w:t>
      </w:r>
      <w:r w:rsidRPr="00E6452C">
        <w:rPr>
          <w:rFonts w:ascii="Times New Roman" w:hAnsi="Times New Roman"/>
          <w:sz w:val="24"/>
          <w:szCs w:val="24"/>
          <w:lang w:val="ru-RU"/>
        </w:rPr>
        <w:t>.</w:t>
      </w:r>
    </w:p>
    <w:p w:rsidR="00BE0CD8" w:rsidRPr="00E6452C" w:rsidRDefault="00BE0CD8" w:rsidP="00E6452C">
      <w:pPr>
        <w:ind w:left="426" w:firstLine="425"/>
        <w:jc w:val="both"/>
        <w:rPr>
          <w:rFonts w:ascii="Times New Roman" w:hAnsi="Times New Roman"/>
          <w:lang w:val="ru-RU"/>
        </w:rPr>
      </w:pPr>
      <w:r w:rsidRPr="00E6452C">
        <w:rPr>
          <w:rFonts w:ascii="Times New Roman" w:hAnsi="Times New Roman"/>
          <w:lang w:val="ru-RU"/>
        </w:rPr>
        <w:t>После  проведения работ по реконструкции земельные  участки,  используемые  при  стро</w:t>
      </w:r>
      <w:r w:rsidRPr="00E6452C">
        <w:rPr>
          <w:rFonts w:ascii="Times New Roman" w:hAnsi="Times New Roman"/>
          <w:lang w:val="ru-RU"/>
        </w:rPr>
        <w:t>и</w:t>
      </w:r>
      <w:r w:rsidRPr="00E6452C">
        <w:rPr>
          <w:rFonts w:ascii="Times New Roman" w:hAnsi="Times New Roman"/>
          <w:lang w:val="ru-RU"/>
        </w:rPr>
        <w:t>тельстве,  должны  быть  приведены  в  первоначальное  состояние.</w:t>
      </w:r>
    </w:p>
    <w:p w:rsidR="00835AD9" w:rsidRPr="00E6452C" w:rsidRDefault="00835AD9" w:rsidP="00E6452C">
      <w:pPr>
        <w:ind w:left="426" w:firstLine="425"/>
        <w:jc w:val="both"/>
        <w:rPr>
          <w:rFonts w:ascii="Times New Roman" w:hAnsi="Times New Roman"/>
          <w:b/>
          <w:lang w:val="ru-RU"/>
        </w:rPr>
      </w:pPr>
    </w:p>
    <w:p w:rsidR="00835AD9" w:rsidRPr="00E6452C" w:rsidRDefault="00835AD9" w:rsidP="00835AD9">
      <w:pPr>
        <w:autoSpaceDE w:val="0"/>
        <w:autoSpaceDN w:val="0"/>
        <w:adjustRightInd w:val="0"/>
        <w:ind w:firstLine="708"/>
        <w:jc w:val="both"/>
        <w:rPr>
          <w:rFonts w:ascii="Times New Roman" w:eastAsia="TimesNewRoman" w:hAnsi="Times New Roman"/>
          <w:lang w:val="ru-RU" w:bidi="ar-SA"/>
        </w:rPr>
      </w:pPr>
    </w:p>
    <w:p w:rsidR="00E6452C" w:rsidRPr="00E6452C" w:rsidRDefault="00BE0CD8" w:rsidP="00BE0CD8">
      <w:pPr>
        <w:pStyle w:val="1a"/>
        <w:spacing w:after="0"/>
        <w:rPr>
          <w:rFonts w:ascii="Times New Roman" w:eastAsia="Times New Roman" w:hAnsi="Times New Roman"/>
          <w:sz w:val="16"/>
          <w:szCs w:val="16"/>
          <w:lang w:val="ru-RU"/>
        </w:rPr>
      </w:pPr>
      <w:r w:rsidRPr="00E6452C">
        <w:rPr>
          <w:rFonts w:ascii="Times New Roman" w:eastAsia="Times New Roman" w:hAnsi="Times New Roman"/>
          <w:sz w:val="16"/>
          <w:szCs w:val="16"/>
          <w:lang w:val="ru-RU"/>
        </w:rPr>
        <w:t xml:space="preserve">Составитель технического  задания: </w:t>
      </w:r>
    </w:p>
    <w:p w:rsidR="00E6452C" w:rsidRPr="00E6452C" w:rsidRDefault="00BE0CD8" w:rsidP="00BE0CD8">
      <w:pPr>
        <w:pStyle w:val="1a"/>
        <w:spacing w:after="0"/>
        <w:rPr>
          <w:rFonts w:ascii="Times New Roman" w:eastAsia="Times New Roman" w:hAnsi="Times New Roman"/>
          <w:sz w:val="16"/>
          <w:szCs w:val="16"/>
          <w:lang w:val="ru-RU"/>
        </w:rPr>
      </w:pPr>
      <w:r w:rsidRPr="00E6452C">
        <w:rPr>
          <w:rFonts w:ascii="Times New Roman" w:eastAsia="Times New Roman" w:hAnsi="Times New Roman"/>
          <w:sz w:val="16"/>
          <w:szCs w:val="16"/>
          <w:lang w:val="ru-RU"/>
        </w:rPr>
        <w:t xml:space="preserve">начальник </w:t>
      </w:r>
      <w:proofErr w:type="spellStart"/>
      <w:r w:rsidRPr="00E6452C">
        <w:rPr>
          <w:rFonts w:ascii="Times New Roman" w:eastAsia="Times New Roman" w:hAnsi="Times New Roman"/>
          <w:sz w:val="16"/>
          <w:szCs w:val="16"/>
          <w:lang w:val="ru-RU"/>
        </w:rPr>
        <w:t>ПТО</w:t>
      </w:r>
      <w:proofErr w:type="spellEnd"/>
      <w:r w:rsidRPr="00E6452C">
        <w:rPr>
          <w:rFonts w:ascii="Times New Roman" w:eastAsia="Times New Roman" w:hAnsi="Times New Roman"/>
          <w:sz w:val="16"/>
          <w:szCs w:val="16"/>
          <w:lang w:val="ru-RU"/>
        </w:rPr>
        <w:t xml:space="preserve"> ООО «</w:t>
      </w:r>
      <w:proofErr w:type="spellStart"/>
      <w:r w:rsidRPr="00E6452C">
        <w:rPr>
          <w:rFonts w:ascii="Times New Roman" w:eastAsia="Times New Roman" w:hAnsi="Times New Roman"/>
          <w:sz w:val="16"/>
          <w:szCs w:val="16"/>
          <w:lang w:val="ru-RU"/>
        </w:rPr>
        <w:t>ГИП-Энерго</w:t>
      </w:r>
      <w:proofErr w:type="spellEnd"/>
      <w:r w:rsidRPr="00E6452C">
        <w:rPr>
          <w:rFonts w:ascii="Times New Roman" w:eastAsia="Times New Roman" w:hAnsi="Times New Roman"/>
          <w:sz w:val="16"/>
          <w:szCs w:val="16"/>
          <w:lang w:val="ru-RU"/>
        </w:rPr>
        <w:t xml:space="preserve">», </w:t>
      </w:r>
    </w:p>
    <w:p w:rsidR="00BE0CD8" w:rsidRPr="00E6452C" w:rsidRDefault="00BE0CD8" w:rsidP="00BE0CD8">
      <w:pPr>
        <w:pStyle w:val="1a"/>
        <w:spacing w:after="0"/>
        <w:rPr>
          <w:rFonts w:ascii="Times New Roman" w:eastAsia="Times New Roman" w:hAnsi="Times New Roman"/>
          <w:sz w:val="16"/>
          <w:szCs w:val="16"/>
          <w:lang w:val="ru-RU"/>
        </w:rPr>
      </w:pPr>
      <w:proofErr w:type="spellStart"/>
      <w:r w:rsidRPr="00E6452C">
        <w:rPr>
          <w:rFonts w:ascii="Times New Roman" w:eastAsia="Times New Roman" w:hAnsi="Times New Roman"/>
          <w:sz w:val="16"/>
          <w:szCs w:val="16"/>
          <w:lang w:val="ru-RU"/>
        </w:rPr>
        <w:t>Танюкевич</w:t>
      </w:r>
      <w:proofErr w:type="spellEnd"/>
      <w:r w:rsidRPr="00E6452C">
        <w:rPr>
          <w:rFonts w:ascii="Times New Roman" w:eastAsia="Times New Roman" w:hAnsi="Times New Roman"/>
          <w:sz w:val="16"/>
          <w:szCs w:val="16"/>
          <w:lang w:val="ru-RU"/>
        </w:rPr>
        <w:t xml:space="preserve"> А.В., тел. (347) 216-36-57</w:t>
      </w:r>
    </w:p>
    <w:p w:rsidR="00835AD9" w:rsidRPr="00E6452C" w:rsidRDefault="00835AD9" w:rsidP="00B651A5">
      <w:pPr>
        <w:jc w:val="both"/>
        <w:rPr>
          <w:rFonts w:ascii="Times New Roman" w:hAnsi="Times New Roman"/>
          <w:b/>
          <w:lang w:val="ru-RU"/>
        </w:rPr>
      </w:pPr>
    </w:p>
    <w:sectPr w:rsidR="00835AD9" w:rsidRPr="00E6452C" w:rsidSect="0003702F">
      <w:footerReference w:type="default" r:id="rId10"/>
      <w:headerReference w:type="first" r:id="rId11"/>
      <w:footerReference w:type="first" r:id="rId12"/>
      <w:pgSz w:w="11906" w:h="16838"/>
      <w:pgMar w:top="90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742" w:rsidRDefault="00A60742">
      <w:r>
        <w:separator/>
      </w:r>
    </w:p>
  </w:endnote>
  <w:endnote w:type="continuationSeparator" w:id="0">
    <w:p w:rsidR="00A60742" w:rsidRDefault="00A60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_AlternaTitul3D">
    <w:altName w:val="Arial Narrow"/>
    <w:charset w:val="CC"/>
    <w:family w:val="swiss"/>
    <w:pitch w:val="variable"/>
    <w:sig w:usb0="00000201" w:usb1="00000000" w:usb2="00000000" w:usb3="00000000" w:csb0="00000004" w:csb1="00000000"/>
  </w:font>
  <w:font w:name="PEW Repor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urnal">
    <w:altName w:val="Arial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5458391"/>
      <w:docPartObj>
        <w:docPartGallery w:val="Общ"/>
        <w:docPartUnique/>
      </w:docPartObj>
    </w:sdtPr>
    <w:sdtContent>
      <w:p w:rsidR="008649B4" w:rsidRDefault="008649B4">
        <w:pPr>
          <w:pStyle w:val="ac"/>
          <w:jc w:val="right"/>
        </w:pPr>
        <w:fldSimple w:instr=" PAGE   \* MERGEFORMAT ">
          <w:r w:rsidR="00923208">
            <w:rPr>
              <w:noProof/>
            </w:rPr>
            <w:t>4</w:t>
          </w:r>
        </w:fldSimple>
      </w:p>
    </w:sdtContent>
  </w:sdt>
  <w:p w:rsidR="008649B4" w:rsidRDefault="008649B4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C63" w:rsidRPr="00620730" w:rsidRDefault="002E4B20" w:rsidP="002D1CCD">
    <w:pPr>
      <w:pStyle w:val="ac"/>
      <w:framePr w:wrap="around" w:vAnchor="text" w:hAnchor="margin" w:xAlign="right" w:y="1"/>
      <w:rPr>
        <w:rStyle w:val="ae"/>
        <w:b/>
      </w:rPr>
    </w:pPr>
    <w:r w:rsidRPr="00620730">
      <w:rPr>
        <w:rStyle w:val="ae"/>
        <w:b/>
      </w:rPr>
      <w:fldChar w:fldCharType="begin"/>
    </w:r>
    <w:r w:rsidR="00603C63" w:rsidRPr="00620730">
      <w:rPr>
        <w:rStyle w:val="ae"/>
        <w:b/>
      </w:rPr>
      <w:instrText xml:space="preserve">PAGE  </w:instrText>
    </w:r>
    <w:r w:rsidRPr="00620730">
      <w:rPr>
        <w:rStyle w:val="ae"/>
        <w:b/>
      </w:rPr>
      <w:fldChar w:fldCharType="separate"/>
    </w:r>
    <w:r w:rsidR="00603C63">
      <w:rPr>
        <w:rStyle w:val="ae"/>
        <w:b/>
        <w:noProof/>
      </w:rPr>
      <w:t>71</w:t>
    </w:r>
    <w:r w:rsidRPr="00620730">
      <w:rPr>
        <w:rStyle w:val="ae"/>
        <w:b/>
      </w:rPr>
      <w:fldChar w:fldCharType="end"/>
    </w:r>
  </w:p>
  <w:p w:rsidR="00603C63" w:rsidRPr="00EA625D" w:rsidRDefault="00603C63" w:rsidP="002D1CCD">
    <w:pPr>
      <w:pStyle w:val="ac"/>
      <w:pBdr>
        <w:top w:val="single" w:sz="4" w:space="1" w:color="auto"/>
      </w:pBdr>
      <w:rPr>
        <w:rFonts w:ascii="Journal" w:hAnsi="Journal"/>
        <w:b/>
        <w:sz w:val="20"/>
      </w:rPr>
    </w:pPr>
    <w:r>
      <w:rPr>
        <w:rFonts w:ascii="Journal" w:hAnsi="Journal"/>
        <w:b/>
        <w:iCs/>
        <w:noProof/>
        <w:sz w:val="20"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28575</wp:posOffset>
          </wp:positionV>
          <wp:extent cx="279400" cy="342900"/>
          <wp:effectExtent l="19050" t="0" r="6350" b="0"/>
          <wp:wrapNone/>
          <wp:docPr id="1" name="Рисунок 1" descr="cn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is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15256"/>
                  <a:stretch>
                    <a:fillRect/>
                  </a:stretch>
                </pic:blipFill>
                <pic:spPr bwMode="auto">
                  <a:xfrm>
                    <a:off x="0" y="0"/>
                    <a:ext cx="27940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Journal" w:hAnsi="Journal"/>
        <w:b/>
        <w:iCs/>
        <w:sz w:val="20"/>
      </w:rPr>
      <w:t xml:space="preserve">   </w:t>
    </w:r>
    <w:proofErr w:type="spellStart"/>
    <w:r>
      <w:rPr>
        <w:rFonts w:ascii="Journal" w:hAnsi="Journal"/>
        <w:b/>
        <w:iCs/>
        <w:sz w:val="20"/>
      </w:rPr>
      <w:t>Центр</w:t>
    </w:r>
    <w:proofErr w:type="spellEnd"/>
    <w:r>
      <w:rPr>
        <w:rFonts w:ascii="Journal" w:hAnsi="Journal"/>
        <w:b/>
        <w:iCs/>
        <w:sz w:val="20"/>
      </w:rPr>
      <w:t xml:space="preserve"> </w:t>
    </w:r>
    <w:proofErr w:type="spellStart"/>
    <w:r>
      <w:rPr>
        <w:rFonts w:ascii="Journal" w:hAnsi="Journal"/>
        <w:b/>
        <w:iCs/>
        <w:sz w:val="20"/>
      </w:rPr>
      <w:t>муниципальной</w:t>
    </w:r>
    <w:proofErr w:type="spellEnd"/>
    <w:r>
      <w:rPr>
        <w:rFonts w:ascii="Journal" w:hAnsi="Journal"/>
        <w:b/>
        <w:iCs/>
        <w:sz w:val="20"/>
      </w:rPr>
      <w:t xml:space="preserve"> </w:t>
    </w:r>
    <w:proofErr w:type="spellStart"/>
    <w:r>
      <w:rPr>
        <w:rFonts w:ascii="Journal" w:hAnsi="Journal"/>
        <w:b/>
        <w:iCs/>
        <w:sz w:val="20"/>
      </w:rPr>
      <w:t>экономики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742" w:rsidRDefault="00A60742">
      <w:r>
        <w:separator/>
      </w:r>
    </w:p>
  </w:footnote>
  <w:footnote w:type="continuationSeparator" w:id="0">
    <w:p w:rsidR="00A60742" w:rsidRDefault="00A607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C63" w:rsidRPr="00CF6677" w:rsidRDefault="00603C63" w:rsidP="002D1CCD">
    <w:pPr>
      <w:pStyle w:val="af3"/>
      <w:pBdr>
        <w:bottom w:val="single" w:sz="4" w:space="1" w:color="auto"/>
      </w:pBdr>
      <w:jc w:val="center"/>
      <w:rPr>
        <w:sz w:val="18"/>
        <w:szCs w:val="18"/>
        <w:lang w:val="ru-RU"/>
      </w:rPr>
    </w:pPr>
    <w:r w:rsidRPr="00CF6677">
      <w:rPr>
        <w:rFonts w:ascii="Journal" w:hAnsi="Journal"/>
        <w:b/>
        <w:bCs/>
        <w:sz w:val="18"/>
        <w:szCs w:val="18"/>
        <w:lang w:val="ru-RU"/>
      </w:rPr>
      <w:t xml:space="preserve">Государственный контракт № </w:t>
    </w:r>
    <w:proofErr w:type="spellStart"/>
    <w:r w:rsidRPr="00CF6677">
      <w:rPr>
        <w:rFonts w:cs="Arial"/>
        <w:b/>
        <w:bCs/>
        <w:sz w:val="18"/>
        <w:szCs w:val="18"/>
        <w:lang w:val="ru-RU"/>
      </w:rPr>
      <w:t>867-06-ЭК</w:t>
    </w:r>
    <w:proofErr w:type="spellEnd"/>
    <w:r w:rsidRPr="00CF6677">
      <w:rPr>
        <w:rFonts w:cs="Arial"/>
        <w:b/>
        <w:bCs/>
        <w:sz w:val="18"/>
        <w:szCs w:val="18"/>
        <w:lang w:val="ru-RU"/>
      </w:rPr>
      <w:t xml:space="preserve">/2007 от 29.05.2007 г. </w:t>
    </w:r>
    <w:r w:rsidRPr="00CF6677">
      <w:rPr>
        <w:b/>
        <w:bCs/>
        <w:sz w:val="18"/>
        <w:szCs w:val="18"/>
        <w:lang w:val="ru-RU"/>
      </w:rPr>
      <w:t>с</w:t>
    </w:r>
    <w:r w:rsidRPr="00CF6677">
      <w:rPr>
        <w:rFonts w:ascii="Journal" w:hAnsi="Journal"/>
        <w:b/>
        <w:bCs/>
        <w:sz w:val="18"/>
        <w:szCs w:val="18"/>
        <w:lang w:val="ru-RU"/>
      </w:rPr>
      <w:t xml:space="preserve"> </w:t>
    </w:r>
    <w:proofErr w:type="spellStart"/>
    <w:r w:rsidRPr="00CF6677">
      <w:rPr>
        <w:rFonts w:ascii="Journal" w:hAnsi="Journal"/>
        <w:b/>
        <w:bCs/>
        <w:sz w:val="18"/>
        <w:szCs w:val="18"/>
        <w:lang w:val="ru-RU"/>
      </w:rPr>
      <w:t>РЭК</w:t>
    </w:r>
    <w:proofErr w:type="spellEnd"/>
    <w:r w:rsidRPr="00CF6677">
      <w:rPr>
        <w:rFonts w:ascii="Journal" w:hAnsi="Journal"/>
        <w:b/>
        <w:bCs/>
        <w:sz w:val="18"/>
        <w:szCs w:val="18"/>
        <w:lang w:val="ru-RU"/>
      </w:rPr>
      <w:t xml:space="preserve"> Тверской области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A227AE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834511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3B2A05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5ACEA2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642E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826CF8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C2B89C"/>
    <w:lvl w:ilvl="0">
      <w:start w:val="1"/>
      <w:numFmt w:val="bullet"/>
      <w:pStyle w:val="a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439C3FD0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B2B8CB18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3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4">
    <w:nsid w:val="0000001A"/>
    <w:multiLevelType w:val="singleLevel"/>
    <w:tmpl w:val="0000001A"/>
    <w:name w:val="WW8Num3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18745BF"/>
    <w:multiLevelType w:val="hybridMultilevel"/>
    <w:tmpl w:val="79041A04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  <w:lvl w:ilvl="1" w:tplc="595EE1DA">
      <w:start w:val="1"/>
      <w:numFmt w:val="bullet"/>
      <w:pStyle w:val="1"/>
      <w:lvlText w:val=""/>
      <w:lvlJc w:val="left"/>
      <w:pPr>
        <w:tabs>
          <w:tab w:val="num" w:pos="306"/>
        </w:tabs>
        <w:ind w:left="306" w:hanging="306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  <w:lvl w:ilvl="2" w:tplc="4EA8DEB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B7368B9"/>
    <w:multiLevelType w:val="hybridMultilevel"/>
    <w:tmpl w:val="9022CE96"/>
    <w:lvl w:ilvl="0" w:tplc="F482B72E">
      <w:start w:val="1"/>
      <w:numFmt w:val="bullet"/>
      <w:pStyle w:val="20"/>
      <w:lvlText w:val=""/>
      <w:lvlJc w:val="left"/>
      <w:pPr>
        <w:tabs>
          <w:tab w:val="num" w:pos="102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A73648C"/>
    <w:multiLevelType w:val="multilevel"/>
    <w:tmpl w:val="590EF43C"/>
    <w:lvl w:ilvl="0">
      <w:start w:val="10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hint="default"/>
        <w:b/>
      </w:rPr>
    </w:lvl>
  </w:abstractNum>
  <w:abstractNum w:abstractNumId="18">
    <w:nsid w:val="2328721F"/>
    <w:multiLevelType w:val="multilevel"/>
    <w:tmpl w:val="590EF43C"/>
    <w:lvl w:ilvl="0">
      <w:start w:val="10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hint="default"/>
        <w:b/>
      </w:rPr>
    </w:lvl>
  </w:abstractNum>
  <w:abstractNum w:abstractNumId="19">
    <w:nsid w:val="347074AB"/>
    <w:multiLevelType w:val="hybridMultilevel"/>
    <w:tmpl w:val="0A0E054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0">
    <w:nsid w:val="35860D55"/>
    <w:multiLevelType w:val="multilevel"/>
    <w:tmpl w:val="398047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hint="default"/>
        <w:b/>
      </w:rPr>
    </w:lvl>
  </w:abstractNum>
  <w:abstractNum w:abstractNumId="21">
    <w:nsid w:val="3D0413A6"/>
    <w:multiLevelType w:val="hybridMultilevel"/>
    <w:tmpl w:val="F06E4A42"/>
    <w:lvl w:ilvl="0" w:tplc="31B09C12">
      <w:start w:val="1"/>
      <w:numFmt w:val="bullet"/>
      <w:lvlText w:val="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2">
    <w:nsid w:val="3F2D6333"/>
    <w:multiLevelType w:val="hybridMultilevel"/>
    <w:tmpl w:val="B4C45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0F27B1"/>
    <w:multiLevelType w:val="hybridMultilevel"/>
    <w:tmpl w:val="BD3064CA"/>
    <w:lvl w:ilvl="0" w:tplc="777A0970">
      <w:start w:val="1"/>
      <w:numFmt w:val="bullet"/>
      <w:pStyle w:val="10"/>
      <w:lvlText w:val=""/>
      <w:lvlJc w:val="left"/>
      <w:pPr>
        <w:tabs>
          <w:tab w:val="num" w:pos="1021"/>
        </w:tabs>
        <w:ind w:left="0" w:firstLine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662401"/>
    <w:multiLevelType w:val="hybridMultilevel"/>
    <w:tmpl w:val="D154289E"/>
    <w:lvl w:ilvl="0" w:tplc="E83A88EA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5">
    <w:nsid w:val="49406631"/>
    <w:multiLevelType w:val="multilevel"/>
    <w:tmpl w:val="398047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hint="default"/>
        <w:b/>
      </w:rPr>
    </w:lvl>
  </w:abstractNum>
  <w:abstractNum w:abstractNumId="26">
    <w:nsid w:val="4B3F77B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20009E5"/>
    <w:multiLevelType w:val="hybridMultilevel"/>
    <w:tmpl w:val="475282FC"/>
    <w:lvl w:ilvl="0" w:tplc="6E24BDBE">
      <w:start w:val="1"/>
      <w:numFmt w:val="bullet"/>
      <w:pStyle w:val="0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CF80125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8AE4F75A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BFDAA304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64C8AB1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8EFCFCD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B8007ED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60690A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99A2C0A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53437726"/>
    <w:multiLevelType w:val="multilevel"/>
    <w:tmpl w:val="C1D45686"/>
    <w:lvl w:ilvl="0">
      <w:start w:val="1"/>
      <w:numFmt w:val="decimal"/>
      <w:pStyle w:val="a2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29">
    <w:nsid w:val="57A52DE3"/>
    <w:multiLevelType w:val="multilevel"/>
    <w:tmpl w:val="377290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>
    <w:nsid w:val="71FA5D2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72742A00"/>
    <w:multiLevelType w:val="multilevel"/>
    <w:tmpl w:val="04190023"/>
    <w:styleLink w:val="a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2">
    <w:nsid w:val="7A02782C"/>
    <w:multiLevelType w:val="multilevel"/>
    <w:tmpl w:val="20220C94"/>
    <w:lvl w:ilvl="0">
      <w:start w:val="13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hint="default"/>
        <w:b/>
      </w:rPr>
    </w:lvl>
  </w:abstractNum>
  <w:num w:numId="1">
    <w:abstractNumId w:val="23"/>
  </w:num>
  <w:num w:numId="2">
    <w:abstractNumId w:val="6"/>
  </w:num>
  <w:num w:numId="3">
    <w:abstractNumId w:val="27"/>
  </w:num>
  <w:num w:numId="4">
    <w:abstractNumId w:val="30"/>
  </w:num>
  <w:num w:numId="5">
    <w:abstractNumId w:val="26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16"/>
  </w:num>
  <w:num w:numId="16">
    <w:abstractNumId w:val="15"/>
  </w:num>
  <w:num w:numId="17">
    <w:abstractNumId w:val="20"/>
  </w:num>
  <w:num w:numId="18">
    <w:abstractNumId w:val="22"/>
  </w:num>
  <w:num w:numId="19">
    <w:abstractNumId w:val="19"/>
  </w:num>
  <w:num w:numId="20">
    <w:abstractNumId w:val="28"/>
  </w:num>
  <w:num w:numId="21">
    <w:abstractNumId w:val="21"/>
  </w:num>
  <w:num w:numId="22">
    <w:abstractNumId w:val="29"/>
  </w:num>
  <w:num w:numId="23">
    <w:abstractNumId w:val="24"/>
  </w:num>
  <w:num w:numId="24">
    <w:abstractNumId w:val="25"/>
  </w:num>
  <w:num w:numId="25">
    <w:abstractNumId w:val="17"/>
  </w:num>
  <w:num w:numId="26">
    <w:abstractNumId w:val="18"/>
  </w:num>
  <w:num w:numId="27">
    <w:abstractNumId w:val="3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activeWritingStyle w:appName="MSWord" w:lang="ru-RU" w:vendorID="1" w:dllVersion="512" w:checkStyle="0"/>
  <w:proofState w:spelling="clean" w:grammar="clean"/>
  <w:stylePaneFormatFilter w:val="3F01"/>
  <w:defaultTabStop w:val="708"/>
  <w:autoHyphenation/>
  <w:consecutiveHyphenLimit w:val="4"/>
  <w:hyphenationZone w:val="170"/>
  <w:doNotHyphenateCaps/>
  <w:drawingGridHorizontalSpacing w:val="120"/>
  <w:drawingGridVerticalSpacing w:val="136"/>
  <w:displayHorizontalDrawingGridEvery w:val="2"/>
  <w:displayVerticalDrawingGridEvery w:val="2"/>
  <w:noPunctuationKerning/>
  <w:characterSpacingControl w:val="doNotCompress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1996"/>
    <w:rsid w:val="000008C0"/>
    <w:rsid w:val="00000928"/>
    <w:rsid w:val="00000B14"/>
    <w:rsid w:val="0000333D"/>
    <w:rsid w:val="0000511E"/>
    <w:rsid w:val="00005DB9"/>
    <w:rsid w:val="00006E82"/>
    <w:rsid w:val="00010AA4"/>
    <w:rsid w:val="00011111"/>
    <w:rsid w:val="00011963"/>
    <w:rsid w:val="00011D01"/>
    <w:rsid w:val="00012A9E"/>
    <w:rsid w:val="00012D31"/>
    <w:rsid w:val="00013148"/>
    <w:rsid w:val="000133C2"/>
    <w:rsid w:val="000149BC"/>
    <w:rsid w:val="000151BE"/>
    <w:rsid w:val="0001635C"/>
    <w:rsid w:val="000174BD"/>
    <w:rsid w:val="00017627"/>
    <w:rsid w:val="0002120F"/>
    <w:rsid w:val="0002228A"/>
    <w:rsid w:val="00023BB0"/>
    <w:rsid w:val="00023E4F"/>
    <w:rsid w:val="00023FC7"/>
    <w:rsid w:val="00024DB1"/>
    <w:rsid w:val="00024F27"/>
    <w:rsid w:val="000252E5"/>
    <w:rsid w:val="0002585E"/>
    <w:rsid w:val="00026282"/>
    <w:rsid w:val="00027DB1"/>
    <w:rsid w:val="000301EE"/>
    <w:rsid w:val="00030EBB"/>
    <w:rsid w:val="0003185F"/>
    <w:rsid w:val="000319DB"/>
    <w:rsid w:val="00031DA7"/>
    <w:rsid w:val="00031EDD"/>
    <w:rsid w:val="000324EA"/>
    <w:rsid w:val="00032D87"/>
    <w:rsid w:val="0003458F"/>
    <w:rsid w:val="00034ED2"/>
    <w:rsid w:val="000356C2"/>
    <w:rsid w:val="00035DAC"/>
    <w:rsid w:val="00035E0A"/>
    <w:rsid w:val="000369A2"/>
    <w:rsid w:val="0003702F"/>
    <w:rsid w:val="00037212"/>
    <w:rsid w:val="0003729C"/>
    <w:rsid w:val="0003776A"/>
    <w:rsid w:val="0003778E"/>
    <w:rsid w:val="000408AB"/>
    <w:rsid w:val="00042673"/>
    <w:rsid w:val="00042E43"/>
    <w:rsid w:val="00042FC4"/>
    <w:rsid w:val="0004308F"/>
    <w:rsid w:val="00043743"/>
    <w:rsid w:val="00045110"/>
    <w:rsid w:val="00046857"/>
    <w:rsid w:val="000469B4"/>
    <w:rsid w:val="00046A79"/>
    <w:rsid w:val="00046AA6"/>
    <w:rsid w:val="00046E19"/>
    <w:rsid w:val="00047860"/>
    <w:rsid w:val="00047870"/>
    <w:rsid w:val="00051613"/>
    <w:rsid w:val="00051E84"/>
    <w:rsid w:val="00052173"/>
    <w:rsid w:val="00052A98"/>
    <w:rsid w:val="00052F6D"/>
    <w:rsid w:val="00053F72"/>
    <w:rsid w:val="00054CF1"/>
    <w:rsid w:val="0005551C"/>
    <w:rsid w:val="0005610A"/>
    <w:rsid w:val="0005695E"/>
    <w:rsid w:val="00056AB9"/>
    <w:rsid w:val="00056B41"/>
    <w:rsid w:val="0006029C"/>
    <w:rsid w:val="00060E53"/>
    <w:rsid w:val="00063424"/>
    <w:rsid w:val="00064D2F"/>
    <w:rsid w:val="00064F78"/>
    <w:rsid w:val="00064FAD"/>
    <w:rsid w:val="0006549B"/>
    <w:rsid w:val="000659CB"/>
    <w:rsid w:val="000664C4"/>
    <w:rsid w:val="00066710"/>
    <w:rsid w:val="00066C90"/>
    <w:rsid w:val="00067653"/>
    <w:rsid w:val="00067BC0"/>
    <w:rsid w:val="000704D3"/>
    <w:rsid w:val="00071182"/>
    <w:rsid w:val="00071747"/>
    <w:rsid w:val="000717F2"/>
    <w:rsid w:val="00071B35"/>
    <w:rsid w:val="00072252"/>
    <w:rsid w:val="00072600"/>
    <w:rsid w:val="00072F4D"/>
    <w:rsid w:val="00073A16"/>
    <w:rsid w:val="000744A4"/>
    <w:rsid w:val="00074AC1"/>
    <w:rsid w:val="0007700E"/>
    <w:rsid w:val="000779E1"/>
    <w:rsid w:val="000804A9"/>
    <w:rsid w:val="0008102A"/>
    <w:rsid w:val="0008162B"/>
    <w:rsid w:val="00081F7B"/>
    <w:rsid w:val="000822C9"/>
    <w:rsid w:val="00082672"/>
    <w:rsid w:val="000833F0"/>
    <w:rsid w:val="000843F6"/>
    <w:rsid w:val="00086B70"/>
    <w:rsid w:val="00086C0A"/>
    <w:rsid w:val="00087040"/>
    <w:rsid w:val="00087F93"/>
    <w:rsid w:val="00090512"/>
    <w:rsid w:val="0009068A"/>
    <w:rsid w:val="000919FF"/>
    <w:rsid w:val="000920C6"/>
    <w:rsid w:val="00092F42"/>
    <w:rsid w:val="000930F8"/>
    <w:rsid w:val="00093C27"/>
    <w:rsid w:val="0009401D"/>
    <w:rsid w:val="000941DA"/>
    <w:rsid w:val="00094322"/>
    <w:rsid w:val="0009436F"/>
    <w:rsid w:val="000948A7"/>
    <w:rsid w:val="00094A21"/>
    <w:rsid w:val="000959E4"/>
    <w:rsid w:val="00096703"/>
    <w:rsid w:val="00096C07"/>
    <w:rsid w:val="00096C22"/>
    <w:rsid w:val="00097A55"/>
    <w:rsid w:val="000A0824"/>
    <w:rsid w:val="000A091C"/>
    <w:rsid w:val="000A39E7"/>
    <w:rsid w:val="000A3D36"/>
    <w:rsid w:val="000A410D"/>
    <w:rsid w:val="000A51E7"/>
    <w:rsid w:val="000A5B5A"/>
    <w:rsid w:val="000A5F4A"/>
    <w:rsid w:val="000A61E5"/>
    <w:rsid w:val="000A689C"/>
    <w:rsid w:val="000A6BB0"/>
    <w:rsid w:val="000A6C4F"/>
    <w:rsid w:val="000A78E8"/>
    <w:rsid w:val="000A7C7F"/>
    <w:rsid w:val="000B046F"/>
    <w:rsid w:val="000B0500"/>
    <w:rsid w:val="000B1EAB"/>
    <w:rsid w:val="000B4081"/>
    <w:rsid w:val="000B45C5"/>
    <w:rsid w:val="000B60B3"/>
    <w:rsid w:val="000B7364"/>
    <w:rsid w:val="000B7A11"/>
    <w:rsid w:val="000B7A77"/>
    <w:rsid w:val="000B7DD9"/>
    <w:rsid w:val="000C041C"/>
    <w:rsid w:val="000C0D34"/>
    <w:rsid w:val="000C1CA5"/>
    <w:rsid w:val="000C1EC4"/>
    <w:rsid w:val="000C289E"/>
    <w:rsid w:val="000C4B8C"/>
    <w:rsid w:val="000C549E"/>
    <w:rsid w:val="000C7C51"/>
    <w:rsid w:val="000D14B4"/>
    <w:rsid w:val="000D1603"/>
    <w:rsid w:val="000D207A"/>
    <w:rsid w:val="000D21A5"/>
    <w:rsid w:val="000D242A"/>
    <w:rsid w:val="000D27CE"/>
    <w:rsid w:val="000D27DD"/>
    <w:rsid w:val="000D3036"/>
    <w:rsid w:val="000D35EB"/>
    <w:rsid w:val="000D383A"/>
    <w:rsid w:val="000D402B"/>
    <w:rsid w:val="000D4DBD"/>
    <w:rsid w:val="000D595B"/>
    <w:rsid w:val="000D64EC"/>
    <w:rsid w:val="000D71EA"/>
    <w:rsid w:val="000D72EF"/>
    <w:rsid w:val="000E108B"/>
    <w:rsid w:val="000E1499"/>
    <w:rsid w:val="000E1700"/>
    <w:rsid w:val="000E222C"/>
    <w:rsid w:val="000E2704"/>
    <w:rsid w:val="000E2845"/>
    <w:rsid w:val="000E41EC"/>
    <w:rsid w:val="000E4CF4"/>
    <w:rsid w:val="000E6468"/>
    <w:rsid w:val="000E7122"/>
    <w:rsid w:val="000F0836"/>
    <w:rsid w:val="000F223A"/>
    <w:rsid w:val="000F4E45"/>
    <w:rsid w:val="000F625B"/>
    <w:rsid w:val="000F740E"/>
    <w:rsid w:val="000F79B5"/>
    <w:rsid w:val="000F7E08"/>
    <w:rsid w:val="00100A85"/>
    <w:rsid w:val="00101025"/>
    <w:rsid w:val="001027F0"/>
    <w:rsid w:val="00102DD8"/>
    <w:rsid w:val="00106651"/>
    <w:rsid w:val="00107428"/>
    <w:rsid w:val="00110CCC"/>
    <w:rsid w:val="00110DA6"/>
    <w:rsid w:val="00110F8C"/>
    <w:rsid w:val="00112420"/>
    <w:rsid w:val="0011299D"/>
    <w:rsid w:val="00112A63"/>
    <w:rsid w:val="00113841"/>
    <w:rsid w:val="00113C3E"/>
    <w:rsid w:val="0011507A"/>
    <w:rsid w:val="001156C0"/>
    <w:rsid w:val="00116620"/>
    <w:rsid w:val="00116B3B"/>
    <w:rsid w:val="00116F1F"/>
    <w:rsid w:val="00116FBA"/>
    <w:rsid w:val="00117742"/>
    <w:rsid w:val="00117A37"/>
    <w:rsid w:val="00120154"/>
    <w:rsid w:val="00120663"/>
    <w:rsid w:val="00120712"/>
    <w:rsid w:val="00121373"/>
    <w:rsid w:val="00121A79"/>
    <w:rsid w:val="001221FD"/>
    <w:rsid w:val="00123DD1"/>
    <w:rsid w:val="001253F2"/>
    <w:rsid w:val="00126175"/>
    <w:rsid w:val="00126906"/>
    <w:rsid w:val="00126ECD"/>
    <w:rsid w:val="001279D7"/>
    <w:rsid w:val="00127A86"/>
    <w:rsid w:val="00127E9D"/>
    <w:rsid w:val="001300CD"/>
    <w:rsid w:val="00130A39"/>
    <w:rsid w:val="00131DC2"/>
    <w:rsid w:val="00131F84"/>
    <w:rsid w:val="00132087"/>
    <w:rsid w:val="00132C81"/>
    <w:rsid w:val="00132FFC"/>
    <w:rsid w:val="00133455"/>
    <w:rsid w:val="00134654"/>
    <w:rsid w:val="00134CA3"/>
    <w:rsid w:val="00136AED"/>
    <w:rsid w:val="001374C4"/>
    <w:rsid w:val="00137DD1"/>
    <w:rsid w:val="0014016F"/>
    <w:rsid w:val="00141057"/>
    <w:rsid w:val="00141B8F"/>
    <w:rsid w:val="00141D81"/>
    <w:rsid w:val="001457A4"/>
    <w:rsid w:val="001461E3"/>
    <w:rsid w:val="001463FE"/>
    <w:rsid w:val="001469EA"/>
    <w:rsid w:val="00147235"/>
    <w:rsid w:val="001476B7"/>
    <w:rsid w:val="0015056C"/>
    <w:rsid w:val="0015143D"/>
    <w:rsid w:val="001514C0"/>
    <w:rsid w:val="0015157E"/>
    <w:rsid w:val="001517D4"/>
    <w:rsid w:val="00151A0A"/>
    <w:rsid w:val="00151F7F"/>
    <w:rsid w:val="001524D8"/>
    <w:rsid w:val="00152A20"/>
    <w:rsid w:val="00152ED0"/>
    <w:rsid w:val="00155019"/>
    <w:rsid w:val="0015538E"/>
    <w:rsid w:val="00155A9F"/>
    <w:rsid w:val="0015651B"/>
    <w:rsid w:val="001610A5"/>
    <w:rsid w:val="0016153A"/>
    <w:rsid w:val="00161927"/>
    <w:rsid w:val="00161EA1"/>
    <w:rsid w:val="00162897"/>
    <w:rsid w:val="00162B38"/>
    <w:rsid w:val="0016303F"/>
    <w:rsid w:val="001633B7"/>
    <w:rsid w:val="0016404D"/>
    <w:rsid w:val="001642E1"/>
    <w:rsid w:val="00164F18"/>
    <w:rsid w:val="001650D9"/>
    <w:rsid w:val="001653CC"/>
    <w:rsid w:val="00165C15"/>
    <w:rsid w:val="00165F57"/>
    <w:rsid w:val="00166315"/>
    <w:rsid w:val="00167BAB"/>
    <w:rsid w:val="001725E2"/>
    <w:rsid w:val="0017400A"/>
    <w:rsid w:val="00174AE6"/>
    <w:rsid w:val="00176A85"/>
    <w:rsid w:val="00177C80"/>
    <w:rsid w:val="00177E49"/>
    <w:rsid w:val="0018105C"/>
    <w:rsid w:val="001817CC"/>
    <w:rsid w:val="00181AA8"/>
    <w:rsid w:val="001820AA"/>
    <w:rsid w:val="001822A3"/>
    <w:rsid w:val="00183953"/>
    <w:rsid w:val="0018549D"/>
    <w:rsid w:val="00186CC0"/>
    <w:rsid w:val="001906FC"/>
    <w:rsid w:val="00190B0A"/>
    <w:rsid w:val="00191A63"/>
    <w:rsid w:val="00191F3C"/>
    <w:rsid w:val="001920F7"/>
    <w:rsid w:val="0019260D"/>
    <w:rsid w:val="001935D8"/>
    <w:rsid w:val="0019379D"/>
    <w:rsid w:val="00193F1A"/>
    <w:rsid w:val="0019477D"/>
    <w:rsid w:val="0019482C"/>
    <w:rsid w:val="001951E5"/>
    <w:rsid w:val="00195CB3"/>
    <w:rsid w:val="00196126"/>
    <w:rsid w:val="0019690A"/>
    <w:rsid w:val="00196C98"/>
    <w:rsid w:val="00197B91"/>
    <w:rsid w:val="001A0003"/>
    <w:rsid w:val="001A0222"/>
    <w:rsid w:val="001A20D1"/>
    <w:rsid w:val="001A2C4A"/>
    <w:rsid w:val="001A2E56"/>
    <w:rsid w:val="001A3500"/>
    <w:rsid w:val="001A38FC"/>
    <w:rsid w:val="001A3D72"/>
    <w:rsid w:val="001A788E"/>
    <w:rsid w:val="001B0CEF"/>
    <w:rsid w:val="001B167D"/>
    <w:rsid w:val="001B1D55"/>
    <w:rsid w:val="001B3445"/>
    <w:rsid w:val="001B3DAD"/>
    <w:rsid w:val="001B461D"/>
    <w:rsid w:val="001B6FFF"/>
    <w:rsid w:val="001C0B6D"/>
    <w:rsid w:val="001C1F67"/>
    <w:rsid w:val="001C26EB"/>
    <w:rsid w:val="001C2DDF"/>
    <w:rsid w:val="001C310F"/>
    <w:rsid w:val="001C3410"/>
    <w:rsid w:val="001C3ED4"/>
    <w:rsid w:val="001C4C0E"/>
    <w:rsid w:val="001C6121"/>
    <w:rsid w:val="001C6604"/>
    <w:rsid w:val="001C67EE"/>
    <w:rsid w:val="001C71CE"/>
    <w:rsid w:val="001D0151"/>
    <w:rsid w:val="001D0204"/>
    <w:rsid w:val="001D1FCD"/>
    <w:rsid w:val="001D2023"/>
    <w:rsid w:val="001D2BA3"/>
    <w:rsid w:val="001D3C8C"/>
    <w:rsid w:val="001D4A20"/>
    <w:rsid w:val="001D5050"/>
    <w:rsid w:val="001D5BFE"/>
    <w:rsid w:val="001D6484"/>
    <w:rsid w:val="001D77C1"/>
    <w:rsid w:val="001D7881"/>
    <w:rsid w:val="001D7ACF"/>
    <w:rsid w:val="001E08B9"/>
    <w:rsid w:val="001E0F72"/>
    <w:rsid w:val="001E1372"/>
    <w:rsid w:val="001E1B0B"/>
    <w:rsid w:val="001E2608"/>
    <w:rsid w:val="001E2AEA"/>
    <w:rsid w:val="001E2CB5"/>
    <w:rsid w:val="001E3FAC"/>
    <w:rsid w:val="001E4E11"/>
    <w:rsid w:val="001E693B"/>
    <w:rsid w:val="001F083D"/>
    <w:rsid w:val="001F15B1"/>
    <w:rsid w:val="001F1A13"/>
    <w:rsid w:val="001F201A"/>
    <w:rsid w:val="001F2EB8"/>
    <w:rsid w:val="001F3AC1"/>
    <w:rsid w:val="001F503B"/>
    <w:rsid w:val="001F589B"/>
    <w:rsid w:val="001F61DA"/>
    <w:rsid w:val="001F692E"/>
    <w:rsid w:val="001F6B4F"/>
    <w:rsid w:val="001F701D"/>
    <w:rsid w:val="001F7EA3"/>
    <w:rsid w:val="00200758"/>
    <w:rsid w:val="002014E7"/>
    <w:rsid w:val="00201574"/>
    <w:rsid w:val="00201DD3"/>
    <w:rsid w:val="00201EE5"/>
    <w:rsid w:val="00203034"/>
    <w:rsid w:val="002043E7"/>
    <w:rsid w:val="002059F1"/>
    <w:rsid w:val="00211EC5"/>
    <w:rsid w:val="00213999"/>
    <w:rsid w:val="00213A3D"/>
    <w:rsid w:val="002147A9"/>
    <w:rsid w:val="00214ABC"/>
    <w:rsid w:val="00214AC4"/>
    <w:rsid w:val="00215ED4"/>
    <w:rsid w:val="00216C0C"/>
    <w:rsid w:val="00217307"/>
    <w:rsid w:val="00220658"/>
    <w:rsid w:val="00220A2D"/>
    <w:rsid w:val="00220E99"/>
    <w:rsid w:val="00221B81"/>
    <w:rsid w:val="00221E9D"/>
    <w:rsid w:val="002220EC"/>
    <w:rsid w:val="002222D8"/>
    <w:rsid w:val="00222C88"/>
    <w:rsid w:val="0022510E"/>
    <w:rsid w:val="00226AD4"/>
    <w:rsid w:val="00226C53"/>
    <w:rsid w:val="00226D35"/>
    <w:rsid w:val="00230E46"/>
    <w:rsid w:val="00231406"/>
    <w:rsid w:val="00231434"/>
    <w:rsid w:val="00231B3F"/>
    <w:rsid w:val="00232273"/>
    <w:rsid w:val="002326D2"/>
    <w:rsid w:val="00233531"/>
    <w:rsid w:val="00233617"/>
    <w:rsid w:val="0023393B"/>
    <w:rsid w:val="00233DB4"/>
    <w:rsid w:val="002342DA"/>
    <w:rsid w:val="00234F43"/>
    <w:rsid w:val="00235637"/>
    <w:rsid w:val="00235E25"/>
    <w:rsid w:val="0023624A"/>
    <w:rsid w:val="0023784E"/>
    <w:rsid w:val="00237D4E"/>
    <w:rsid w:val="00237E15"/>
    <w:rsid w:val="00241092"/>
    <w:rsid w:val="00242D2C"/>
    <w:rsid w:val="00243113"/>
    <w:rsid w:val="002452BE"/>
    <w:rsid w:val="002458E3"/>
    <w:rsid w:val="00245F24"/>
    <w:rsid w:val="00246EF3"/>
    <w:rsid w:val="00250820"/>
    <w:rsid w:val="002509A3"/>
    <w:rsid w:val="00252567"/>
    <w:rsid w:val="002529EA"/>
    <w:rsid w:val="00252D0F"/>
    <w:rsid w:val="00253C5B"/>
    <w:rsid w:val="00257182"/>
    <w:rsid w:val="00257882"/>
    <w:rsid w:val="00257D0D"/>
    <w:rsid w:val="00260767"/>
    <w:rsid w:val="00260A20"/>
    <w:rsid w:val="00260E59"/>
    <w:rsid w:val="0026183E"/>
    <w:rsid w:val="00261AD9"/>
    <w:rsid w:val="00262F06"/>
    <w:rsid w:val="00263933"/>
    <w:rsid w:val="00263F99"/>
    <w:rsid w:val="002645B7"/>
    <w:rsid w:val="002658AE"/>
    <w:rsid w:val="002660FF"/>
    <w:rsid w:val="002669C7"/>
    <w:rsid w:val="00266FC1"/>
    <w:rsid w:val="002675B5"/>
    <w:rsid w:val="00267795"/>
    <w:rsid w:val="00267D88"/>
    <w:rsid w:val="00267FF6"/>
    <w:rsid w:val="00270119"/>
    <w:rsid w:val="002703D3"/>
    <w:rsid w:val="00270656"/>
    <w:rsid w:val="002712CE"/>
    <w:rsid w:val="0027207C"/>
    <w:rsid w:val="002730D7"/>
    <w:rsid w:val="00273194"/>
    <w:rsid w:val="00273283"/>
    <w:rsid w:val="00273543"/>
    <w:rsid w:val="00274C9E"/>
    <w:rsid w:val="00275CA3"/>
    <w:rsid w:val="002760EA"/>
    <w:rsid w:val="00276929"/>
    <w:rsid w:val="00277576"/>
    <w:rsid w:val="00277665"/>
    <w:rsid w:val="00281F45"/>
    <w:rsid w:val="002823F1"/>
    <w:rsid w:val="00282847"/>
    <w:rsid w:val="00283E2C"/>
    <w:rsid w:val="002848A0"/>
    <w:rsid w:val="00284C39"/>
    <w:rsid w:val="00285812"/>
    <w:rsid w:val="002863B3"/>
    <w:rsid w:val="002872F2"/>
    <w:rsid w:val="002900B1"/>
    <w:rsid w:val="0029085B"/>
    <w:rsid w:val="0029087A"/>
    <w:rsid w:val="002909B9"/>
    <w:rsid w:val="002927C2"/>
    <w:rsid w:val="00292A9A"/>
    <w:rsid w:val="002931D6"/>
    <w:rsid w:val="002937B0"/>
    <w:rsid w:val="00293AC2"/>
    <w:rsid w:val="00293E31"/>
    <w:rsid w:val="00296A33"/>
    <w:rsid w:val="002A0591"/>
    <w:rsid w:val="002A0F25"/>
    <w:rsid w:val="002A12FA"/>
    <w:rsid w:val="002A1601"/>
    <w:rsid w:val="002A16B6"/>
    <w:rsid w:val="002A2A5D"/>
    <w:rsid w:val="002A2BAC"/>
    <w:rsid w:val="002A3A76"/>
    <w:rsid w:val="002A3EF5"/>
    <w:rsid w:val="002A626E"/>
    <w:rsid w:val="002A63D7"/>
    <w:rsid w:val="002A6E01"/>
    <w:rsid w:val="002A6F97"/>
    <w:rsid w:val="002A7230"/>
    <w:rsid w:val="002A7E80"/>
    <w:rsid w:val="002B00DE"/>
    <w:rsid w:val="002B016D"/>
    <w:rsid w:val="002B05AE"/>
    <w:rsid w:val="002B13A7"/>
    <w:rsid w:val="002B2DAB"/>
    <w:rsid w:val="002B3576"/>
    <w:rsid w:val="002B3B82"/>
    <w:rsid w:val="002B535B"/>
    <w:rsid w:val="002B5634"/>
    <w:rsid w:val="002B6D39"/>
    <w:rsid w:val="002B7A4E"/>
    <w:rsid w:val="002B7AB2"/>
    <w:rsid w:val="002C23C1"/>
    <w:rsid w:val="002C325A"/>
    <w:rsid w:val="002C4FC1"/>
    <w:rsid w:val="002C6B9A"/>
    <w:rsid w:val="002C7F3C"/>
    <w:rsid w:val="002D02FE"/>
    <w:rsid w:val="002D0789"/>
    <w:rsid w:val="002D087F"/>
    <w:rsid w:val="002D0C4D"/>
    <w:rsid w:val="002D1344"/>
    <w:rsid w:val="002D1607"/>
    <w:rsid w:val="002D1CCD"/>
    <w:rsid w:val="002D1D74"/>
    <w:rsid w:val="002D25B8"/>
    <w:rsid w:val="002D3B7F"/>
    <w:rsid w:val="002D42BC"/>
    <w:rsid w:val="002D48AB"/>
    <w:rsid w:val="002D497C"/>
    <w:rsid w:val="002D54B5"/>
    <w:rsid w:val="002D6562"/>
    <w:rsid w:val="002D675C"/>
    <w:rsid w:val="002D7B76"/>
    <w:rsid w:val="002D7BA8"/>
    <w:rsid w:val="002E0CF7"/>
    <w:rsid w:val="002E0FD9"/>
    <w:rsid w:val="002E3FA7"/>
    <w:rsid w:val="002E46D0"/>
    <w:rsid w:val="002E4857"/>
    <w:rsid w:val="002E4AFA"/>
    <w:rsid w:val="002E4B20"/>
    <w:rsid w:val="002E5E00"/>
    <w:rsid w:val="002E6238"/>
    <w:rsid w:val="002E6678"/>
    <w:rsid w:val="002E6969"/>
    <w:rsid w:val="002E6EF6"/>
    <w:rsid w:val="002E7419"/>
    <w:rsid w:val="002E7697"/>
    <w:rsid w:val="002E795D"/>
    <w:rsid w:val="002E7D9D"/>
    <w:rsid w:val="002F0B02"/>
    <w:rsid w:val="002F1087"/>
    <w:rsid w:val="002F1537"/>
    <w:rsid w:val="002F204E"/>
    <w:rsid w:val="002F3906"/>
    <w:rsid w:val="002F4AE9"/>
    <w:rsid w:val="002F5A29"/>
    <w:rsid w:val="002F5E81"/>
    <w:rsid w:val="002F61EB"/>
    <w:rsid w:val="002F6F85"/>
    <w:rsid w:val="002F7717"/>
    <w:rsid w:val="002F7EFE"/>
    <w:rsid w:val="003000BD"/>
    <w:rsid w:val="003002FE"/>
    <w:rsid w:val="00300316"/>
    <w:rsid w:val="00303E0C"/>
    <w:rsid w:val="00304831"/>
    <w:rsid w:val="00304EEC"/>
    <w:rsid w:val="0030544B"/>
    <w:rsid w:val="00305EFC"/>
    <w:rsid w:val="0030629D"/>
    <w:rsid w:val="00306CB3"/>
    <w:rsid w:val="003071D3"/>
    <w:rsid w:val="00310F11"/>
    <w:rsid w:val="00310FC2"/>
    <w:rsid w:val="00311729"/>
    <w:rsid w:val="0031199E"/>
    <w:rsid w:val="003124F1"/>
    <w:rsid w:val="00312CB2"/>
    <w:rsid w:val="00312F57"/>
    <w:rsid w:val="003145B0"/>
    <w:rsid w:val="00314C22"/>
    <w:rsid w:val="003154B4"/>
    <w:rsid w:val="00315BBE"/>
    <w:rsid w:val="0031675B"/>
    <w:rsid w:val="003176AE"/>
    <w:rsid w:val="00317AF0"/>
    <w:rsid w:val="00320568"/>
    <w:rsid w:val="00320B02"/>
    <w:rsid w:val="003210D3"/>
    <w:rsid w:val="00321F35"/>
    <w:rsid w:val="00322557"/>
    <w:rsid w:val="00323558"/>
    <w:rsid w:val="00323785"/>
    <w:rsid w:val="00323972"/>
    <w:rsid w:val="00323F40"/>
    <w:rsid w:val="00324377"/>
    <w:rsid w:val="00324E19"/>
    <w:rsid w:val="003251D9"/>
    <w:rsid w:val="003253CB"/>
    <w:rsid w:val="00325821"/>
    <w:rsid w:val="00326736"/>
    <w:rsid w:val="00331262"/>
    <w:rsid w:val="00331431"/>
    <w:rsid w:val="00334201"/>
    <w:rsid w:val="003357E2"/>
    <w:rsid w:val="00337498"/>
    <w:rsid w:val="0034072B"/>
    <w:rsid w:val="00340E5D"/>
    <w:rsid w:val="003430C4"/>
    <w:rsid w:val="0034310E"/>
    <w:rsid w:val="003432BF"/>
    <w:rsid w:val="00343771"/>
    <w:rsid w:val="00343A4D"/>
    <w:rsid w:val="0034491A"/>
    <w:rsid w:val="00345691"/>
    <w:rsid w:val="00345AE6"/>
    <w:rsid w:val="00345DD0"/>
    <w:rsid w:val="003478CC"/>
    <w:rsid w:val="0035044D"/>
    <w:rsid w:val="00350BDA"/>
    <w:rsid w:val="00351FCC"/>
    <w:rsid w:val="003531F4"/>
    <w:rsid w:val="00353E2C"/>
    <w:rsid w:val="00354468"/>
    <w:rsid w:val="00360E69"/>
    <w:rsid w:val="00360F79"/>
    <w:rsid w:val="00362630"/>
    <w:rsid w:val="00362E6E"/>
    <w:rsid w:val="0036365C"/>
    <w:rsid w:val="00363753"/>
    <w:rsid w:val="003640D9"/>
    <w:rsid w:val="00364D87"/>
    <w:rsid w:val="00365134"/>
    <w:rsid w:val="00365242"/>
    <w:rsid w:val="00365472"/>
    <w:rsid w:val="00365F9E"/>
    <w:rsid w:val="00367268"/>
    <w:rsid w:val="0037165E"/>
    <w:rsid w:val="00371801"/>
    <w:rsid w:val="00371E07"/>
    <w:rsid w:val="00372AE7"/>
    <w:rsid w:val="00373185"/>
    <w:rsid w:val="0037335B"/>
    <w:rsid w:val="00373B23"/>
    <w:rsid w:val="00374739"/>
    <w:rsid w:val="00375DA3"/>
    <w:rsid w:val="003772B1"/>
    <w:rsid w:val="00380A9E"/>
    <w:rsid w:val="00381132"/>
    <w:rsid w:val="00384619"/>
    <w:rsid w:val="00384CEB"/>
    <w:rsid w:val="00384F77"/>
    <w:rsid w:val="00385EBD"/>
    <w:rsid w:val="00387156"/>
    <w:rsid w:val="00387405"/>
    <w:rsid w:val="003902B2"/>
    <w:rsid w:val="003903D1"/>
    <w:rsid w:val="0039197A"/>
    <w:rsid w:val="00391A41"/>
    <w:rsid w:val="003930DA"/>
    <w:rsid w:val="003939B8"/>
    <w:rsid w:val="00393C18"/>
    <w:rsid w:val="00394400"/>
    <w:rsid w:val="00394A11"/>
    <w:rsid w:val="00395D78"/>
    <w:rsid w:val="00395FB4"/>
    <w:rsid w:val="00396BE1"/>
    <w:rsid w:val="00397BC9"/>
    <w:rsid w:val="003A0148"/>
    <w:rsid w:val="003A04CB"/>
    <w:rsid w:val="003A0829"/>
    <w:rsid w:val="003A1442"/>
    <w:rsid w:val="003A2B01"/>
    <w:rsid w:val="003A3471"/>
    <w:rsid w:val="003A3AFD"/>
    <w:rsid w:val="003A481F"/>
    <w:rsid w:val="003A498B"/>
    <w:rsid w:val="003A5C5F"/>
    <w:rsid w:val="003B0C27"/>
    <w:rsid w:val="003B168D"/>
    <w:rsid w:val="003B190F"/>
    <w:rsid w:val="003B1F39"/>
    <w:rsid w:val="003B51C1"/>
    <w:rsid w:val="003B61EA"/>
    <w:rsid w:val="003B68B5"/>
    <w:rsid w:val="003C0C00"/>
    <w:rsid w:val="003C10C0"/>
    <w:rsid w:val="003C1FB9"/>
    <w:rsid w:val="003C2002"/>
    <w:rsid w:val="003C2318"/>
    <w:rsid w:val="003C326B"/>
    <w:rsid w:val="003C4F37"/>
    <w:rsid w:val="003C5674"/>
    <w:rsid w:val="003C5D2C"/>
    <w:rsid w:val="003C5FC8"/>
    <w:rsid w:val="003C6FEC"/>
    <w:rsid w:val="003C7FA7"/>
    <w:rsid w:val="003D04D4"/>
    <w:rsid w:val="003D0FD7"/>
    <w:rsid w:val="003D14AD"/>
    <w:rsid w:val="003D3432"/>
    <w:rsid w:val="003D3EF9"/>
    <w:rsid w:val="003D60DD"/>
    <w:rsid w:val="003D6F38"/>
    <w:rsid w:val="003D6F44"/>
    <w:rsid w:val="003D77AE"/>
    <w:rsid w:val="003D7860"/>
    <w:rsid w:val="003D7BE2"/>
    <w:rsid w:val="003E014C"/>
    <w:rsid w:val="003E2162"/>
    <w:rsid w:val="003E2315"/>
    <w:rsid w:val="003E62DB"/>
    <w:rsid w:val="003E6930"/>
    <w:rsid w:val="003E79BE"/>
    <w:rsid w:val="003E7CA5"/>
    <w:rsid w:val="003F01DD"/>
    <w:rsid w:val="003F04EF"/>
    <w:rsid w:val="003F1116"/>
    <w:rsid w:val="003F13CC"/>
    <w:rsid w:val="003F2229"/>
    <w:rsid w:val="003F2EDC"/>
    <w:rsid w:val="003F2FC2"/>
    <w:rsid w:val="003F3408"/>
    <w:rsid w:val="003F3CAB"/>
    <w:rsid w:val="003F3F5C"/>
    <w:rsid w:val="003F5CF6"/>
    <w:rsid w:val="003F5E40"/>
    <w:rsid w:val="003F649A"/>
    <w:rsid w:val="003F6CB6"/>
    <w:rsid w:val="003F75D8"/>
    <w:rsid w:val="00401424"/>
    <w:rsid w:val="00401D8D"/>
    <w:rsid w:val="00402821"/>
    <w:rsid w:val="004031A6"/>
    <w:rsid w:val="00403416"/>
    <w:rsid w:val="00403E4F"/>
    <w:rsid w:val="0040446A"/>
    <w:rsid w:val="00404830"/>
    <w:rsid w:val="00404ACB"/>
    <w:rsid w:val="004053EA"/>
    <w:rsid w:val="004066C7"/>
    <w:rsid w:val="00406B57"/>
    <w:rsid w:val="00406EC4"/>
    <w:rsid w:val="00410494"/>
    <w:rsid w:val="00412C2A"/>
    <w:rsid w:val="00413BEA"/>
    <w:rsid w:val="004145D7"/>
    <w:rsid w:val="00415074"/>
    <w:rsid w:val="004157E1"/>
    <w:rsid w:val="00420374"/>
    <w:rsid w:val="00421B7E"/>
    <w:rsid w:val="00421D3E"/>
    <w:rsid w:val="00422632"/>
    <w:rsid w:val="00423B57"/>
    <w:rsid w:val="00424498"/>
    <w:rsid w:val="004257E1"/>
    <w:rsid w:val="00427BA2"/>
    <w:rsid w:val="004319BC"/>
    <w:rsid w:val="004322C0"/>
    <w:rsid w:val="004324B1"/>
    <w:rsid w:val="00432703"/>
    <w:rsid w:val="00433500"/>
    <w:rsid w:val="00434479"/>
    <w:rsid w:val="00435021"/>
    <w:rsid w:val="00435569"/>
    <w:rsid w:val="00435D9E"/>
    <w:rsid w:val="004363CE"/>
    <w:rsid w:val="0043757D"/>
    <w:rsid w:val="00440CCB"/>
    <w:rsid w:val="004411E3"/>
    <w:rsid w:val="00441908"/>
    <w:rsid w:val="0044361D"/>
    <w:rsid w:val="00443BE2"/>
    <w:rsid w:val="00443CA7"/>
    <w:rsid w:val="004458CB"/>
    <w:rsid w:val="00446511"/>
    <w:rsid w:val="00447B6C"/>
    <w:rsid w:val="00450442"/>
    <w:rsid w:val="00450C1E"/>
    <w:rsid w:val="00452948"/>
    <w:rsid w:val="00453D00"/>
    <w:rsid w:val="0045477E"/>
    <w:rsid w:val="00454BA5"/>
    <w:rsid w:val="00454F2A"/>
    <w:rsid w:val="0045511A"/>
    <w:rsid w:val="00455E95"/>
    <w:rsid w:val="0045641C"/>
    <w:rsid w:val="004628BB"/>
    <w:rsid w:val="00462944"/>
    <w:rsid w:val="004674F0"/>
    <w:rsid w:val="0047290D"/>
    <w:rsid w:val="004734F2"/>
    <w:rsid w:val="0047367C"/>
    <w:rsid w:val="004743F0"/>
    <w:rsid w:val="0047508B"/>
    <w:rsid w:val="00475C3C"/>
    <w:rsid w:val="00476264"/>
    <w:rsid w:val="0048075E"/>
    <w:rsid w:val="004813B5"/>
    <w:rsid w:val="00481887"/>
    <w:rsid w:val="00482D0A"/>
    <w:rsid w:val="00484955"/>
    <w:rsid w:val="0048518B"/>
    <w:rsid w:val="00485BF4"/>
    <w:rsid w:val="00485C15"/>
    <w:rsid w:val="004863DB"/>
    <w:rsid w:val="004909A1"/>
    <w:rsid w:val="00491287"/>
    <w:rsid w:val="00492151"/>
    <w:rsid w:val="004923C0"/>
    <w:rsid w:val="004925CD"/>
    <w:rsid w:val="00494C45"/>
    <w:rsid w:val="004954DB"/>
    <w:rsid w:val="0049585D"/>
    <w:rsid w:val="004967E0"/>
    <w:rsid w:val="00497736"/>
    <w:rsid w:val="0049777A"/>
    <w:rsid w:val="004A0008"/>
    <w:rsid w:val="004A077D"/>
    <w:rsid w:val="004A0C8E"/>
    <w:rsid w:val="004A14F7"/>
    <w:rsid w:val="004A2621"/>
    <w:rsid w:val="004A31B4"/>
    <w:rsid w:val="004A38C3"/>
    <w:rsid w:val="004A3D55"/>
    <w:rsid w:val="004A3D93"/>
    <w:rsid w:val="004A4939"/>
    <w:rsid w:val="004A58DB"/>
    <w:rsid w:val="004A6368"/>
    <w:rsid w:val="004A69CD"/>
    <w:rsid w:val="004A766E"/>
    <w:rsid w:val="004B0449"/>
    <w:rsid w:val="004B064F"/>
    <w:rsid w:val="004B19F6"/>
    <w:rsid w:val="004B1ED5"/>
    <w:rsid w:val="004B25FF"/>
    <w:rsid w:val="004B367C"/>
    <w:rsid w:val="004B4C2E"/>
    <w:rsid w:val="004B5450"/>
    <w:rsid w:val="004B559D"/>
    <w:rsid w:val="004B6210"/>
    <w:rsid w:val="004B73CA"/>
    <w:rsid w:val="004C1716"/>
    <w:rsid w:val="004C27D0"/>
    <w:rsid w:val="004C5162"/>
    <w:rsid w:val="004C5BAD"/>
    <w:rsid w:val="004C6212"/>
    <w:rsid w:val="004C6AF2"/>
    <w:rsid w:val="004D0420"/>
    <w:rsid w:val="004D05E5"/>
    <w:rsid w:val="004D1E6F"/>
    <w:rsid w:val="004D24F8"/>
    <w:rsid w:val="004D3A00"/>
    <w:rsid w:val="004D4F76"/>
    <w:rsid w:val="004D53AD"/>
    <w:rsid w:val="004D5C01"/>
    <w:rsid w:val="004D5F6A"/>
    <w:rsid w:val="004D63FA"/>
    <w:rsid w:val="004D66B2"/>
    <w:rsid w:val="004D6C3C"/>
    <w:rsid w:val="004D7192"/>
    <w:rsid w:val="004D7977"/>
    <w:rsid w:val="004E0052"/>
    <w:rsid w:val="004E15BF"/>
    <w:rsid w:val="004E1673"/>
    <w:rsid w:val="004E1C68"/>
    <w:rsid w:val="004E255B"/>
    <w:rsid w:val="004E2D04"/>
    <w:rsid w:val="004E2D7F"/>
    <w:rsid w:val="004E42D5"/>
    <w:rsid w:val="004E7135"/>
    <w:rsid w:val="004F1190"/>
    <w:rsid w:val="004F19E8"/>
    <w:rsid w:val="004F1E5F"/>
    <w:rsid w:val="004F2348"/>
    <w:rsid w:val="004F39D8"/>
    <w:rsid w:val="004F3DC3"/>
    <w:rsid w:val="004F45A7"/>
    <w:rsid w:val="004F542E"/>
    <w:rsid w:val="004F582D"/>
    <w:rsid w:val="004F5D69"/>
    <w:rsid w:val="004F6223"/>
    <w:rsid w:val="004F6B7C"/>
    <w:rsid w:val="004F7FBE"/>
    <w:rsid w:val="00501670"/>
    <w:rsid w:val="0050199E"/>
    <w:rsid w:val="00501BA2"/>
    <w:rsid w:val="005027E8"/>
    <w:rsid w:val="00504C8A"/>
    <w:rsid w:val="00505C4E"/>
    <w:rsid w:val="00505DBC"/>
    <w:rsid w:val="00506604"/>
    <w:rsid w:val="00506AD0"/>
    <w:rsid w:val="00510A6C"/>
    <w:rsid w:val="00510C3F"/>
    <w:rsid w:val="00511256"/>
    <w:rsid w:val="00511D00"/>
    <w:rsid w:val="00511DAD"/>
    <w:rsid w:val="005138DB"/>
    <w:rsid w:val="00514308"/>
    <w:rsid w:val="00514DAE"/>
    <w:rsid w:val="00515434"/>
    <w:rsid w:val="00516586"/>
    <w:rsid w:val="00516C61"/>
    <w:rsid w:val="00517183"/>
    <w:rsid w:val="0052087D"/>
    <w:rsid w:val="0052096C"/>
    <w:rsid w:val="0052127E"/>
    <w:rsid w:val="00522E41"/>
    <w:rsid w:val="0052353C"/>
    <w:rsid w:val="00524D43"/>
    <w:rsid w:val="00526D5B"/>
    <w:rsid w:val="00527EAE"/>
    <w:rsid w:val="00532C04"/>
    <w:rsid w:val="00532E21"/>
    <w:rsid w:val="00532F13"/>
    <w:rsid w:val="00533FDB"/>
    <w:rsid w:val="00534C91"/>
    <w:rsid w:val="005357BB"/>
    <w:rsid w:val="00535AC2"/>
    <w:rsid w:val="00535DD5"/>
    <w:rsid w:val="00536080"/>
    <w:rsid w:val="005360AA"/>
    <w:rsid w:val="00536D27"/>
    <w:rsid w:val="00537312"/>
    <w:rsid w:val="00540DF3"/>
    <w:rsid w:val="00540EB7"/>
    <w:rsid w:val="005417CE"/>
    <w:rsid w:val="00541B32"/>
    <w:rsid w:val="00542520"/>
    <w:rsid w:val="00542C35"/>
    <w:rsid w:val="005436A9"/>
    <w:rsid w:val="00544186"/>
    <w:rsid w:val="00545B87"/>
    <w:rsid w:val="005473CD"/>
    <w:rsid w:val="00547408"/>
    <w:rsid w:val="00547B6C"/>
    <w:rsid w:val="00547E37"/>
    <w:rsid w:val="00550C2A"/>
    <w:rsid w:val="00550DD6"/>
    <w:rsid w:val="005510C5"/>
    <w:rsid w:val="005523A8"/>
    <w:rsid w:val="00552CE9"/>
    <w:rsid w:val="005533D2"/>
    <w:rsid w:val="005537CC"/>
    <w:rsid w:val="005539EE"/>
    <w:rsid w:val="00553B51"/>
    <w:rsid w:val="00553BAF"/>
    <w:rsid w:val="0055412E"/>
    <w:rsid w:val="00554141"/>
    <w:rsid w:val="00554E63"/>
    <w:rsid w:val="00554FBB"/>
    <w:rsid w:val="005561CD"/>
    <w:rsid w:val="005565E6"/>
    <w:rsid w:val="00556B52"/>
    <w:rsid w:val="00556EE9"/>
    <w:rsid w:val="005601CD"/>
    <w:rsid w:val="005601FE"/>
    <w:rsid w:val="0056036D"/>
    <w:rsid w:val="00560675"/>
    <w:rsid w:val="005629B8"/>
    <w:rsid w:val="00563D55"/>
    <w:rsid w:val="00563E4F"/>
    <w:rsid w:val="00565B0B"/>
    <w:rsid w:val="00565D5B"/>
    <w:rsid w:val="0056643B"/>
    <w:rsid w:val="005672AB"/>
    <w:rsid w:val="0056738A"/>
    <w:rsid w:val="005675C7"/>
    <w:rsid w:val="00570A3D"/>
    <w:rsid w:val="00570E48"/>
    <w:rsid w:val="00571423"/>
    <w:rsid w:val="005738B2"/>
    <w:rsid w:val="00573BFB"/>
    <w:rsid w:val="00575C22"/>
    <w:rsid w:val="00576CDD"/>
    <w:rsid w:val="00580188"/>
    <w:rsid w:val="00581706"/>
    <w:rsid w:val="00582285"/>
    <w:rsid w:val="00582C28"/>
    <w:rsid w:val="0058335E"/>
    <w:rsid w:val="00583DC9"/>
    <w:rsid w:val="00586DC7"/>
    <w:rsid w:val="005875A5"/>
    <w:rsid w:val="005878D6"/>
    <w:rsid w:val="005905CA"/>
    <w:rsid w:val="00591875"/>
    <w:rsid w:val="005922A3"/>
    <w:rsid w:val="0059364E"/>
    <w:rsid w:val="00594DEF"/>
    <w:rsid w:val="00595A7E"/>
    <w:rsid w:val="005960F0"/>
    <w:rsid w:val="005973B6"/>
    <w:rsid w:val="005A12C1"/>
    <w:rsid w:val="005A1802"/>
    <w:rsid w:val="005A29DA"/>
    <w:rsid w:val="005A2CEE"/>
    <w:rsid w:val="005A34FD"/>
    <w:rsid w:val="005A3750"/>
    <w:rsid w:val="005A3862"/>
    <w:rsid w:val="005A6926"/>
    <w:rsid w:val="005B0373"/>
    <w:rsid w:val="005B2722"/>
    <w:rsid w:val="005B2DCF"/>
    <w:rsid w:val="005B4190"/>
    <w:rsid w:val="005B5070"/>
    <w:rsid w:val="005B544F"/>
    <w:rsid w:val="005B614C"/>
    <w:rsid w:val="005C038D"/>
    <w:rsid w:val="005C0715"/>
    <w:rsid w:val="005C0B33"/>
    <w:rsid w:val="005C0C45"/>
    <w:rsid w:val="005C175C"/>
    <w:rsid w:val="005C1F4D"/>
    <w:rsid w:val="005C2B3F"/>
    <w:rsid w:val="005C2D1C"/>
    <w:rsid w:val="005C31ED"/>
    <w:rsid w:val="005C3CE5"/>
    <w:rsid w:val="005C477C"/>
    <w:rsid w:val="005C4987"/>
    <w:rsid w:val="005C4F9D"/>
    <w:rsid w:val="005C5028"/>
    <w:rsid w:val="005C5110"/>
    <w:rsid w:val="005C74AE"/>
    <w:rsid w:val="005C7BEC"/>
    <w:rsid w:val="005D1AA7"/>
    <w:rsid w:val="005D43B0"/>
    <w:rsid w:val="005D52AE"/>
    <w:rsid w:val="005D54F0"/>
    <w:rsid w:val="005D5933"/>
    <w:rsid w:val="005D6B6A"/>
    <w:rsid w:val="005D7FF6"/>
    <w:rsid w:val="005E0DCF"/>
    <w:rsid w:val="005E22A1"/>
    <w:rsid w:val="005E4A78"/>
    <w:rsid w:val="005E6196"/>
    <w:rsid w:val="005E6396"/>
    <w:rsid w:val="005E66B7"/>
    <w:rsid w:val="005E6832"/>
    <w:rsid w:val="005F15C9"/>
    <w:rsid w:val="005F17A0"/>
    <w:rsid w:val="005F2560"/>
    <w:rsid w:val="005F3AD9"/>
    <w:rsid w:val="005F4209"/>
    <w:rsid w:val="005F4745"/>
    <w:rsid w:val="005F4BE1"/>
    <w:rsid w:val="005F50B9"/>
    <w:rsid w:val="005F53C1"/>
    <w:rsid w:val="005F5AE0"/>
    <w:rsid w:val="00600B41"/>
    <w:rsid w:val="00601889"/>
    <w:rsid w:val="0060209A"/>
    <w:rsid w:val="0060241B"/>
    <w:rsid w:val="00602C50"/>
    <w:rsid w:val="006033E7"/>
    <w:rsid w:val="00603C63"/>
    <w:rsid w:val="00604758"/>
    <w:rsid w:val="00606533"/>
    <w:rsid w:val="006067D9"/>
    <w:rsid w:val="00606D55"/>
    <w:rsid w:val="0060774A"/>
    <w:rsid w:val="00607B05"/>
    <w:rsid w:val="00611A80"/>
    <w:rsid w:val="00611D2A"/>
    <w:rsid w:val="00612799"/>
    <w:rsid w:val="00612C96"/>
    <w:rsid w:val="00612E1E"/>
    <w:rsid w:val="00614446"/>
    <w:rsid w:val="006147BA"/>
    <w:rsid w:val="00614F52"/>
    <w:rsid w:val="006173B0"/>
    <w:rsid w:val="006174C2"/>
    <w:rsid w:val="006206FD"/>
    <w:rsid w:val="006214B1"/>
    <w:rsid w:val="00622DFC"/>
    <w:rsid w:val="00624237"/>
    <w:rsid w:val="00624F97"/>
    <w:rsid w:val="006250FA"/>
    <w:rsid w:val="00625449"/>
    <w:rsid w:val="00625C64"/>
    <w:rsid w:val="006263C2"/>
    <w:rsid w:val="006267BD"/>
    <w:rsid w:val="00627524"/>
    <w:rsid w:val="00627DF7"/>
    <w:rsid w:val="0063021D"/>
    <w:rsid w:val="00630271"/>
    <w:rsid w:val="00630375"/>
    <w:rsid w:val="00631486"/>
    <w:rsid w:val="00631781"/>
    <w:rsid w:val="00632123"/>
    <w:rsid w:val="0063254D"/>
    <w:rsid w:val="00632560"/>
    <w:rsid w:val="00633251"/>
    <w:rsid w:val="00633FDE"/>
    <w:rsid w:val="00635868"/>
    <w:rsid w:val="00635F47"/>
    <w:rsid w:val="00636104"/>
    <w:rsid w:val="006362E9"/>
    <w:rsid w:val="00637DC7"/>
    <w:rsid w:val="006407E0"/>
    <w:rsid w:val="00640E7B"/>
    <w:rsid w:val="006415BC"/>
    <w:rsid w:val="00641D20"/>
    <w:rsid w:val="00641E30"/>
    <w:rsid w:val="00642179"/>
    <w:rsid w:val="0064281C"/>
    <w:rsid w:val="0064285E"/>
    <w:rsid w:val="0064375D"/>
    <w:rsid w:val="00643F4F"/>
    <w:rsid w:val="006455DE"/>
    <w:rsid w:val="00645A7B"/>
    <w:rsid w:val="00645E68"/>
    <w:rsid w:val="00645E8C"/>
    <w:rsid w:val="00646AD2"/>
    <w:rsid w:val="00647529"/>
    <w:rsid w:val="00651B95"/>
    <w:rsid w:val="006524E1"/>
    <w:rsid w:val="00652F5B"/>
    <w:rsid w:val="006541F7"/>
    <w:rsid w:val="0065428A"/>
    <w:rsid w:val="006569E1"/>
    <w:rsid w:val="00657436"/>
    <w:rsid w:val="00660D42"/>
    <w:rsid w:val="00661C8B"/>
    <w:rsid w:val="00661F81"/>
    <w:rsid w:val="0066217F"/>
    <w:rsid w:val="00662658"/>
    <w:rsid w:val="006631AE"/>
    <w:rsid w:val="00664637"/>
    <w:rsid w:val="00665410"/>
    <w:rsid w:val="006655A4"/>
    <w:rsid w:val="00665A06"/>
    <w:rsid w:val="00665AAE"/>
    <w:rsid w:val="006671C3"/>
    <w:rsid w:val="006707B1"/>
    <w:rsid w:val="0067107A"/>
    <w:rsid w:val="00675328"/>
    <w:rsid w:val="00676016"/>
    <w:rsid w:val="00676287"/>
    <w:rsid w:val="00676856"/>
    <w:rsid w:val="00676B72"/>
    <w:rsid w:val="006811AF"/>
    <w:rsid w:val="00681D82"/>
    <w:rsid w:val="00682342"/>
    <w:rsid w:val="006841AE"/>
    <w:rsid w:val="00684440"/>
    <w:rsid w:val="0068711E"/>
    <w:rsid w:val="00687CED"/>
    <w:rsid w:val="00690107"/>
    <w:rsid w:val="00690862"/>
    <w:rsid w:val="00690CC9"/>
    <w:rsid w:val="00690FB1"/>
    <w:rsid w:val="006912D9"/>
    <w:rsid w:val="00691DBE"/>
    <w:rsid w:val="00692DA0"/>
    <w:rsid w:val="00695034"/>
    <w:rsid w:val="00696C16"/>
    <w:rsid w:val="006A0517"/>
    <w:rsid w:val="006A130E"/>
    <w:rsid w:val="006A14D0"/>
    <w:rsid w:val="006A14F8"/>
    <w:rsid w:val="006A435C"/>
    <w:rsid w:val="006A4EF1"/>
    <w:rsid w:val="006A6724"/>
    <w:rsid w:val="006A6D53"/>
    <w:rsid w:val="006A6F7B"/>
    <w:rsid w:val="006B0977"/>
    <w:rsid w:val="006B194F"/>
    <w:rsid w:val="006B2617"/>
    <w:rsid w:val="006B3341"/>
    <w:rsid w:val="006B3EF2"/>
    <w:rsid w:val="006B478E"/>
    <w:rsid w:val="006B4FDA"/>
    <w:rsid w:val="006B589E"/>
    <w:rsid w:val="006B63B7"/>
    <w:rsid w:val="006B6696"/>
    <w:rsid w:val="006C055A"/>
    <w:rsid w:val="006C080E"/>
    <w:rsid w:val="006C1507"/>
    <w:rsid w:val="006C1AD6"/>
    <w:rsid w:val="006C1F23"/>
    <w:rsid w:val="006C2048"/>
    <w:rsid w:val="006C2D13"/>
    <w:rsid w:val="006C2EA8"/>
    <w:rsid w:val="006C31F6"/>
    <w:rsid w:val="006C3BFF"/>
    <w:rsid w:val="006C40CB"/>
    <w:rsid w:val="006C436F"/>
    <w:rsid w:val="006C70DA"/>
    <w:rsid w:val="006D0563"/>
    <w:rsid w:val="006D2551"/>
    <w:rsid w:val="006D2E64"/>
    <w:rsid w:val="006D34BD"/>
    <w:rsid w:val="006D6685"/>
    <w:rsid w:val="006E0AE0"/>
    <w:rsid w:val="006E0D15"/>
    <w:rsid w:val="006E1F64"/>
    <w:rsid w:val="006E27FD"/>
    <w:rsid w:val="006E2833"/>
    <w:rsid w:val="006E349D"/>
    <w:rsid w:val="006E520B"/>
    <w:rsid w:val="006E6882"/>
    <w:rsid w:val="006E768A"/>
    <w:rsid w:val="006E781B"/>
    <w:rsid w:val="006F008F"/>
    <w:rsid w:val="006F12E2"/>
    <w:rsid w:val="006F165F"/>
    <w:rsid w:val="006F2047"/>
    <w:rsid w:val="006F2D04"/>
    <w:rsid w:val="006F348D"/>
    <w:rsid w:val="006F3BAD"/>
    <w:rsid w:val="006F442A"/>
    <w:rsid w:val="006F4F32"/>
    <w:rsid w:val="006F56F2"/>
    <w:rsid w:val="006F62C8"/>
    <w:rsid w:val="006F647A"/>
    <w:rsid w:val="006F7DA9"/>
    <w:rsid w:val="007009C8"/>
    <w:rsid w:val="00700EA3"/>
    <w:rsid w:val="007030BA"/>
    <w:rsid w:val="0070384C"/>
    <w:rsid w:val="00703862"/>
    <w:rsid w:val="00703C29"/>
    <w:rsid w:val="007049F2"/>
    <w:rsid w:val="00704AA5"/>
    <w:rsid w:val="00705585"/>
    <w:rsid w:val="00706127"/>
    <w:rsid w:val="00706452"/>
    <w:rsid w:val="00706618"/>
    <w:rsid w:val="00707F65"/>
    <w:rsid w:val="00710FA2"/>
    <w:rsid w:val="00711D4A"/>
    <w:rsid w:val="0071328C"/>
    <w:rsid w:val="0071333A"/>
    <w:rsid w:val="00714341"/>
    <w:rsid w:val="00714F06"/>
    <w:rsid w:val="00715259"/>
    <w:rsid w:val="00716AB5"/>
    <w:rsid w:val="00716B45"/>
    <w:rsid w:val="0071717A"/>
    <w:rsid w:val="00720F6F"/>
    <w:rsid w:val="00721214"/>
    <w:rsid w:val="007229B7"/>
    <w:rsid w:val="007241B2"/>
    <w:rsid w:val="007249FF"/>
    <w:rsid w:val="00724F92"/>
    <w:rsid w:val="00725306"/>
    <w:rsid w:val="0072573B"/>
    <w:rsid w:val="00726059"/>
    <w:rsid w:val="00726D39"/>
    <w:rsid w:val="00726F4D"/>
    <w:rsid w:val="00727560"/>
    <w:rsid w:val="007278D5"/>
    <w:rsid w:val="007278FE"/>
    <w:rsid w:val="00731679"/>
    <w:rsid w:val="00731FE4"/>
    <w:rsid w:val="00732EFE"/>
    <w:rsid w:val="0073373E"/>
    <w:rsid w:val="00734012"/>
    <w:rsid w:val="00734F0F"/>
    <w:rsid w:val="00735380"/>
    <w:rsid w:val="00735CAA"/>
    <w:rsid w:val="00740355"/>
    <w:rsid w:val="00740928"/>
    <w:rsid w:val="00740EA3"/>
    <w:rsid w:val="007417CD"/>
    <w:rsid w:val="00741C7C"/>
    <w:rsid w:val="00743B61"/>
    <w:rsid w:val="00743D95"/>
    <w:rsid w:val="00744C31"/>
    <w:rsid w:val="00744F33"/>
    <w:rsid w:val="0074580B"/>
    <w:rsid w:val="00745AE7"/>
    <w:rsid w:val="007462BC"/>
    <w:rsid w:val="00747589"/>
    <w:rsid w:val="00750289"/>
    <w:rsid w:val="0075041B"/>
    <w:rsid w:val="007518C0"/>
    <w:rsid w:val="00751996"/>
    <w:rsid w:val="00752EDB"/>
    <w:rsid w:val="007532E0"/>
    <w:rsid w:val="00753FCD"/>
    <w:rsid w:val="0075451C"/>
    <w:rsid w:val="00754A74"/>
    <w:rsid w:val="00754D3C"/>
    <w:rsid w:val="00754DD6"/>
    <w:rsid w:val="0075541E"/>
    <w:rsid w:val="007554C5"/>
    <w:rsid w:val="00755A16"/>
    <w:rsid w:val="00756A84"/>
    <w:rsid w:val="00756D76"/>
    <w:rsid w:val="00756E03"/>
    <w:rsid w:val="007601D2"/>
    <w:rsid w:val="007606AC"/>
    <w:rsid w:val="00760B7B"/>
    <w:rsid w:val="00760B87"/>
    <w:rsid w:val="0076190A"/>
    <w:rsid w:val="00762AA8"/>
    <w:rsid w:val="00762E61"/>
    <w:rsid w:val="00763610"/>
    <w:rsid w:val="00763AEA"/>
    <w:rsid w:val="00764A00"/>
    <w:rsid w:val="007666D3"/>
    <w:rsid w:val="0077037B"/>
    <w:rsid w:val="0077082D"/>
    <w:rsid w:val="00770D5B"/>
    <w:rsid w:val="00770EEE"/>
    <w:rsid w:val="0077162C"/>
    <w:rsid w:val="00772D7F"/>
    <w:rsid w:val="00774063"/>
    <w:rsid w:val="0077663B"/>
    <w:rsid w:val="007769BB"/>
    <w:rsid w:val="007776DA"/>
    <w:rsid w:val="00777D43"/>
    <w:rsid w:val="00780186"/>
    <w:rsid w:val="00781E70"/>
    <w:rsid w:val="00781F78"/>
    <w:rsid w:val="007822F4"/>
    <w:rsid w:val="00782FF9"/>
    <w:rsid w:val="00783485"/>
    <w:rsid w:val="00783CAA"/>
    <w:rsid w:val="00784D7C"/>
    <w:rsid w:val="00784EEC"/>
    <w:rsid w:val="007875F2"/>
    <w:rsid w:val="00787B95"/>
    <w:rsid w:val="00790784"/>
    <w:rsid w:val="007907C4"/>
    <w:rsid w:val="0079091A"/>
    <w:rsid w:val="00791AFA"/>
    <w:rsid w:val="007927EB"/>
    <w:rsid w:val="0079289F"/>
    <w:rsid w:val="00792E1E"/>
    <w:rsid w:val="007940D1"/>
    <w:rsid w:val="00794B2B"/>
    <w:rsid w:val="0079729C"/>
    <w:rsid w:val="0079785D"/>
    <w:rsid w:val="007A118F"/>
    <w:rsid w:val="007A1AF5"/>
    <w:rsid w:val="007A2237"/>
    <w:rsid w:val="007A3C6F"/>
    <w:rsid w:val="007A4397"/>
    <w:rsid w:val="007A4582"/>
    <w:rsid w:val="007A5753"/>
    <w:rsid w:val="007A6823"/>
    <w:rsid w:val="007A73E6"/>
    <w:rsid w:val="007A77BF"/>
    <w:rsid w:val="007B0684"/>
    <w:rsid w:val="007B0D66"/>
    <w:rsid w:val="007B16DB"/>
    <w:rsid w:val="007B174A"/>
    <w:rsid w:val="007B1852"/>
    <w:rsid w:val="007B2159"/>
    <w:rsid w:val="007B21CE"/>
    <w:rsid w:val="007B2D7A"/>
    <w:rsid w:val="007B2EB4"/>
    <w:rsid w:val="007B306D"/>
    <w:rsid w:val="007B41E2"/>
    <w:rsid w:val="007B4EE1"/>
    <w:rsid w:val="007B65D6"/>
    <w:rsid w:val="007B6B5A"/>
    <w:rsid w:val="007C0F2B"/>
    <w:rsid w:val="007C1A89"/>
    <w:rsid w:val="007C21FB"/>
    <w:rsid w:val="007C3792"/>
    <w:rsid w:val="007C3877"/>
    <w:rsid w:val="007C3FF7"/>
    <w:rsid w:val="007C4011"/>
    <w:rsid w:val="007C44F3"/>
    <w:rsid w:val="007C62CB"/>
    <w:rsid w:val="007D000F"/>
    <w:rsid w:val="007D06E2"/>
    <w:rsid w:val="007D0B04"/>
    <w:rsid w:val="007D2FBB"/>
    <w:rsid w:val="007D3674"/>
    <w:rsid w:val="007D4034"/>
    <w:rsid w:val="007D4F95"/>
    <w:rsid w:val="007D4FBE"/>
    <w:rsid w:val="007D730F"/>
    <w:rsid w:val="007E0784"/>
    <w:rsid w:val="007E0C88"/>
    <w:rsid w:val="007E2765"/>
    <w:rsid w:val="007E27D0"/>
    <w:rsid w:val="007E28FB"/>
    <w:rsid w:val="007E3976"/>
    <w:rsid w:val="007E398D"/>
    <w:rsid w:val="007E3C53"/>
    <w:rsid w:val="007E3D14"/>
    <w:rsid w:val="007E3F27"/>
    <w:rsid w:val="007E53DE"/>
    <w:rsid w:val="007E5614"/>
    <w:rsid w:val="007E5BBB"/>
    <w:rsid w:val="007E5F27"/>
    <w:rsid w:val="007E6D8D"/>
    <w:rsid w:val="007E781A"/>
    <w:rsid w:val="007E7F21"/>
    <w:rsid w:val="007F113A"/>
    <w:rsid w:val="007F1DAA"/>
    <w:rsid w:val="007F2579"/>
    <w:rsid w:val="007F2CD4"/>
    <w:rsid w:val="007F3E2B"/>
    <w:rsid w:val="007F56DF"/>
    <w:rsid w:val="007F5707"/>
    <w:rsid w:val="007F60F6"/>
    <w:rsid w:val="007F6566"/>
    <w:rsid w:val="0080003A"/>
    <w:rsid w:val="008008C7"/>
    <w:rsid w:val="00800D3A"/>
    <w:rsid w:val="00801D43"/>
    <w:rsid w:val="008020B2"/>
    <w:rsid w:val="008021AB"/>
    <w:rsid w:val="008030BA"/>
    <w:rsid w:val="008041E0"/>
    <w:rsid w:val="00804331"/>
    <w:rsid w:val="00804591"/>
    <w:rsid w:val="00806AF3"/>
    <w:rsid w:val="008070FA"/>
    <w:rsid w:val="008079B8"/>
    <w:rsid w:val="00807E4E"/>
    <w:rsid w:val="008106F7"/>
    <w:rsid w:val="008108E0"/>
    <w:rsid w:val="00811F4A"/>
    <w:rsid w:val="008120A4"/>
    <w:rsid w:val="00813942"/>
    <w:rsid w:val="00813FD4"/>
    <w:rsid w:val="0081470B"/>
    <w:rsid w:val="00814947"/>
    <w:rsid w:val="00814DFC"/>
    <w:rsid w:val="00815AD0"/>
    <w:rsid w:val="00815F3A"/>
    <w:rsid w:val="00816E82"/>
    <w:rsid w:val="00821647"/>
    <w:rsid w:val="0082249A"/>
    <w:rsid w:val="008227B0"/>
    <w:rsid w:val="00823C9C"/>
    <w:rsid w:val="00825449"/>
    <w:rsid w:val="0082643E"/>
    <w:rsid w:val="00826BDC"/>
    <w:rsid w:val="00826E84"/>
    <w:rsid w:val="0082737A"/>
    <w:rsid w:val="00827F12"/>
    <w:rsid w:val="0083102E"/>
    <w:rsid w:val="00831BC4"/>
    <w:rsid w:val="00832381"/>
    <w:rsid w:val="008330C3"/>
    <w:rsid w:val="00833D3F"/>
    <w:rsid w:val="00835AD9"/>
    <w:rsid w:val="008360E3"/>
    <w:rsid w:val="008362C0"/>
    <w:rsid w:val="008400E6"/>
    <w:rsid w:val="00840DFF"/>
    <w:rsid w:val="00841AD5"/>
    <w:rsid w:val="008427FC"/>
    <w:rsid w:val="0084311A"/>
    <w:rsid w:val="008436EC"/>
    <w:rsid w:val="0084446E"/>
    <w:rsid w:val="0084477F"/>
    <w:rsid w:val="00844FF5"/>
    <w:rsid w:val="00845EDF"/>
    <w:rsid w:val="00846B3D"/>
    <w:rsid w:val="00847CCB"/>
    <w:rsid w:val="00847E94"/>
    <w:rsid w:val="00850329"/>
    <w:rsid w:val="008508F9"/>
    <w:rsid w:val="00850A6C"/>
    <w:rsid w:val="0085147F"/>
    <w:rsid w:val="0085325A"/>
    <w:rsid w:val="008540AC"/>
    <w:rsid w:val="00854383"/>
    <w:rsid w:val="008554E8"/>
    <w:rsid w:val="0085569A"/>
    <w:rsid w:val="00855907"/>
    <w:rsid w:val="00856199"/>
    <w:rsid w:val="00857FE9"/>
    <w:rsid w:val="008604F7"/>
    <w:rsid w:val="00860C78"/>
    <w:rsid w:val="00860DFF"/>
    <w:rsid w:val="008611EE"/>
    <w:rsid w:val="0086156C"/>
    <w:rsid w:val="0086220D"/>
    <w:rsid w:val="00862661"/>
    <w:rsid w:val="00862C10"/>
    <w:rsid w:val="0086356E"/>
    <w:rsid w:val="008649B4"/>
    <w:rsid w:val="008653AA"/>
    <w:rsid w:val="0086578A"/>
    <w:rsid w:val="00865811"/>
    <w:rsid w:val="00865937"/>
    <w:rsid w:val="00866200"/>
    <w:rsid w:val="0086723F"/>
    <w:rsid w:val="0087077C"/>
    <w:rsid w:val="00870784"/>
    <w:rsid w:val="00870A91"/>
    <w:rsid w:val="00870D1B"/>
    <w:rsid w:val="00871524"/>
    <w:rsid w:val="00873B8B"/>
    <w:rsid w:val="00873DED"/>
    <w:rsid w:val="00874B12"/>
    <w:rsid w:val="008751A2"/>
    <w:rsid w:val="008757BE"/>
    <w:rsid w:val="00875A46"/>
    <w:rsid w:val="00875F02"/>
    <w:rsid w:val="008762D4"/>
    <w:rsid w:val="008767AA"/>
    <w:rsid w:val="0087762B"/>
    <w:rsid w:val="00880AE2"/>
    <w:rsid w:val="00881BCD"/>
    <w:rsid w:val="00881F65"/>
    <w:rsid w:val="00883685"/>
    <w:rsid w:val="008851BB"/>
    <w:rsid w:val="00885316"/>
    <w:rsid w:val="0088738E"/>
    <w:rsid w:val="0089196F"/>
    <w:rsid w:val="00891B97"/>
    <w:rsid w:val="00891BB2"/>
    <w:rsid w:val="00892626"/>
    <w:rsid w:val="00892F26"/>
    <w:rsid w:val="00893009"/>
    <w:rsid w:val="00893852"/>
    <w:rsid w:val="00893CDE"/>
    <w:rsid w:val="00895908"/>
    <w:rsid w:val="008974A4"/>
    <w:rsid w:val="00897D89"/>
    <w:rsid w:val="008A03BF"/>
    <w:rsid w:val="008A0C65"/>
    <w:rsid w:val="008A2824"/>
    <w:rsid w:val="008A316D"/>
    <w:rsid w:val="008A354C"/>
    <w:rsid w:val="008A3562"/>
    <w:rsid w:val="008A3900"/>
    <w:rsid w:val="008A3EF1"/>
    <w:rsid w:val="008A648B"/>
    <w:rsid w:val="008A773C"/>
    <w:rsid w:val="008A7C42"/>
    <w:rsid w:val="008B012D"/>
    <w:rsid w:val="008B1132"/>
    <w:rsid w:val="008B2C6B"/>
    <w:rsid w:val="008B2D1A"/>
    <w:rsid w:val="008B2ED0"/>
    <w:rsid w:val="008B3562"/>
    <w:rsid w:val="008B3E40"/>
    <w:rsid w:val="008B412F"/>
    <w:rsid w:val="008B492C"/>
    <w:rsid w:val="008B4B4F"/>
    <w:rsid w:val="008B4DB2"/>
    <w:rsid w:val="008B5A38"/>
    <w:rsid w:val="008B73AD"/>
    <w:rsid w:val="008B7C0F"/>
    <w:rsid w:val="008B7F88"/>
    <w:rsid w:val="008C04B0"/>
    <w:rsid w:val="008C04DB"/>
    <w:rsid w:val="008C1566"/>
    <w:rsid w:val="008C29B6"/>
    <w:rsid w:val="008C2CE9"/>
    <w:rsid w:val="008C2FE2"/>
    <w:rsid w:val="008C3349"/>
    <w:rsid w:val="008C45E0"/>
    <w:rsid w:val="008C4B28"/>
    <w:rsid w:val="008C504F"/>
    <w:rsid w:val="008C56CA"/>
    <w:rsid w:val="008C56D5"/>
    <w:rsid w:val="008C5888"/>
    <w:rsid w:val="008C6353"/>
    <w:rsid w:val="008D1D2E"/>
    <w:rsid w:val="008D2D54"/>
    <w:rsid w:val="008D4355"/>
    <w:rsid w:val="008D4CC4"/>
    <w:rsid w:val="008D69B5"/>
    <w:rsid w:val="008D6AE6"/>
    <w:rsid w:val="008E0755"/>
    <w:rsid w:val="008E0DF3"/>
    <w:rsid w:val="008E35B9"/>
    <w:rsid w:val="008E3933"/>
    <w:rsid w:val="008E4490"/>
    <w:rsid w:val="008E4527"/>
    <w:rsid w:val="008E4D02"/>
    <w:rsid w:val="008E4D6C"/>
    <w:rsid w:val="008E5538"/>
    <w:rsid w:val="008E6CD6"/>
    <w:rsid w:val="008F145B"/>
    <w:rsid w:val="008F14F9"/>
    <w:rsid w:val="008F15A4"/>
    <w:rsid w:val="008F28C7"/>
    <w:rsid w:val="008F34B6"/>
    <w:rsid w:val="008F367B"/>
    <w:rsid w:val="008F5457"/>
    <w:rsid w:val="008F54A8"/>
    <w:rsid w:val="008F56D0"/>
    <w:rsid w:val="008F6275"/>
    <w:rsid w:val="008F7776"/>
    <w:rsid w:val="008F78A3"/>
    <w:rsid w:val="008F79A3"/>
    <w:rsid w:val="008F7B39"/>
    <w:rsid w:val="008F7D35"/>
    <w:rsid w:val="0090157E"/>
    <w:rsid w:val="00901906"/>
    <w:rsid w:val="00902281"/>
    <w:rsid w:val="00902781"/>
    <w:rsid w:val="0090337A"/>
    <w:rsid w:val="0090343B"/>
    <w:rsid w:val="009038E2"/>
    <w:rsid w:val="009050E5"/>
    <w:rsid w:val="009062DE"/>
    <w:rsid w:val="009067FD"/>
    <w:rsid w:val="00907700"/>
    <w:rsid w:val="0091071B"/>
    <w:rsid w:val="00910949"/>
    <w:rsid w:val="00911158"/>
    <w:rsid w:val="009117DB"/>
    <w:rsid w:val="00912BFD"/>
    <w:rsid w:val="00912CE2"/>
    <w:rsid w:val="00914575"/>
    <w:rsid w:val="00914C7F"/>
    <w:rsid w:val="009157A3"/>
    <w:rsid w:val="00917E61"/>
    <w:rsid w:val="009208FF"/>
    <w:rsid w:val="00920B4A"/>
    <w:rsid w:val="00921362"/>
    <w:rsid w:val="00922458"/>
    <w:rsid w:val="00923208"/>
    <w:rsid w:val="00924130"/>
    <w:rsid w:val="009243B8"/>
    <w:rsid w:val="009245FD"/>
    <w:rsid w:val="00930395"/>
    <w:rsid w:val="00930945"/>
    <w:rsid w:val="00931569"/>
    <w:rsid w:val="00932CEB"/>
    <w:rsid w:val="00934769"/>
    <w:rsid w:val="00935FFA"/>
    <w:rsid w:val="00936057"/>
    <w:rsid w:val="0093606B"/>
    <w:rsid w:val="009369FA"/>
    <w:rsid w:val="00936C9D"/>
    <w:rsid w:val="00937EDC"/>
    <w:rsid w:val="009401CD"/>
    <w:rsid w:val="00940676"/>
    <w:rsid w:val="009419DD"/>
    <w:rsid w:val="00941A71"/>
    <w:rsid w:val="00941C4D"/>
    <w:rsid w:val="0094222F"/>
    <w:rsid w:val="0094327C"/>
    <w:rsid w:val="00943438"/>
    <w:rsid w:val="00943E8C"/>
    <w:rsid w:val="00945554"/>
    <w:rsid w:val="00945679"/>
    <w:rsid w:val="00945E25"/>
    <w:rsid w:val="009472AA"/>
    <w:rsid w:val="009478E6"/>
    <w:rsid w:val="00951B03"/>
    <w:rsid w:val="00952AFF"/>
    <w:rsid w:val="00953143"/>
    <w:rsid w:val="00953717"/>
    <w:rsid w:val="00953A74"/>
    <w:rsid w:val="00954893"/>
    <w:rsid w:val="00954894"/>
    <w:rsid w:val="009553BB"/>
    <w:rsid w:val="009559D0"/>
    <w:rsid w:val="00957B82"/>
    <w:rsid w:val="009603CD"/>
    <w:rsid w:val="009608D4"/>
    <w:rsid w:val="0096118E"/>
    <w:rsid w:val="00961F46"/>
    <w:rsid w:val="00961F9D"/>
    <w:rsid w:val="0096238B"/>
    <w:rsid w:val="009634CF"/>
    <w:rsid w:val="00965597"/>
    <w:rsid w:val="00965B76"/>
    <w:rsid w:val="00965BA7"/>
    <w:rsid w:val="00965CE0"/>
    <w:rsid w:val="0096696E"/>
    <w:rsid w:val="00966F19"/>
    <w:rsid w:val="00966FBC"/>
    <w:rsid w:val="00966FFC"/>
    <w:rsid w:val="009676F4"/>
    <w:rsid w:val="00967A9E"/>
    <w:rsid w:val="00971D30"/>
    <w:rsid w:val="009721F7"/>
    <w:rsid w:val="00972585"/>
    <w:rsid w:val="009726D9"/>
    <w:rsid w:val="00972AE0"/>
    <w:rsid w:val="00973C0C"/>
    <w:rsid w:val="00974608"/>
    <w:rsid w:val="00974860"/>
    <w:rsid w:val="00974FD1"/>
    <w:rsid w:val="0097530D"/>
    <w:rsid w:val="009764D1"/>
    <w:rsid w:val="00977493"/>
    <w:rsid w:val="00980082"/>
    <w:rsid w:val="009807D8"/>
    <w:rsid w:val="00980865"/>
    <w:rsid w:val="00981529"/>
    <w:rsid w:val="009818ED"/>
    <w:rsid w:val="00982344"/>
    <w:rsid w:val="0098273E"/>
    <w:rsid w:val="00983874"/>
    <w:rsid w:val="00984558"/>
    <w:rsid w:val="00984B5E"/>
    <w:rsid w:val="00986830"/>
    <w:rsid w:val="0098731C"/>
    <w:rsid w:val="00990173"/>
    <w:rsid w:val="0099064E"/>
    <w:rsid w:val="009911C1"/>
    <w:rsid w:val="00993364"/>
    <w:rsid w:val="00993368"/>
    <w:rsid w:val="009936A5"/>
    <w:rsid w:val="009A071D"/>
    <w:rsid w:val="009A0A85"/>
    <w:rsid w:val="009A1BD4"/>
    <w:rsid w:val="009A3335"/>
    <w:rsid w:val="009A4344"/>
    <w:rsid w:val="009A45BB"/>
    <w:rsid w:val="009A639D"/>
    <w:rsid w:val="009B001D"/>
    <w:rsid w:val="009B028B"/>
    <w:rsid w:val="009B0895"/>
    <w:rsid w:val="009B2992"/>
    <w:rsid w:val="009B3541"/>
    <w:rsid w:val="009B3CE2"/>
    <w:rsid w:val="009B49F8"/>
    <w:rsid w:val="009B6A48"/>
    <w:rsid w:val="009B791E"/>
    <w:rsid w:val="009B7F18"/>
    <w:rsid w:val="009C0871"/>
    <w:rsid w:val="009C2E37"/>
    <w:rsid w:val="009C3423"/>
    <w:rsid w:val="009C3E12"/>
    <w:rsid w:val="009C5028"/>
    <w:rsid w:val="009C55AD"/>
    <w:rsid w:val="009C6634"/>
    <w:rsid w:val="009C6752"/>
    <w:rsid w:val="009C7B7A"/>
    <w:rsid w:val="009D161C"/>
    <w:rsid w:val="009D1DBF"/>
    <w:rsid w:val="009D2E80"/>
    <w:rsid w:val="009D2FA9"/>
    <w:rsid w:val="009D3C62"/>
    <w:rsid w:val="009D3FEC"/>
    <w:rsid w:val="009D47DC"/>
    <w:rsid w:val="009D5DC7"/>
    <w:rsid w:val="009D7202"/>
    <w:rsid w:val="009D781F"/>
    <w:rsid w:val="009E0719"/>
    <w:rsid w:val="009E0AC5"/>
    <w:rsid w:val="009E0D44"/>
    <w:rsid w:val="009E0F29"/>
    <w:rsid w:val="009E1D9D"/>
    <w:rsid w:val="009E2162"/>
    <w:rsid w:val="009E28F3"/>
    <w:rsid w:val="009E2D60"/>
    <w:rsid w:val="009E2E7D"/>
    <w:rsid w:val="009E3304"/>
    <w:rsid w:val="009E38EA"/>
    <w:rsid w:val="009E5F28"/>
    <w:rsid w:val="009E69CA"/>
    <w:rsid w:val="009E6B86"/>
    <w:rsid w:val="009E6ED6"/>
    <w:rsid w:val="009E6FCA"/>
    <w:rsid w:val="009F01A4"/>
    <w:rsid w:val="009F14B1"/>
    <w:rsid w:val="009F23A5"/>
    <w:rsid w:val="009F292B"/>
    <w:rsid w:val="009F3E5A"/>
    <w:rsid w:val="009F4984"/>
    <w:rsid w:val="009F51F8"/>
    <w:rsid w:val="009F6480"/>
    <w:rsid w:val="009F6689"/>
    <w:rsid w:val="009F67F5"/>
    <w:rsid w:val="009F68BE"/>
    <w:rsid w:val="00A00AF3"/>
    <w:rsid w:val="00A00B23"/>
    <w:rsid w:val="00A0156F"/>
    <w:rsid w:val="00A06130"/>
    <w:rsid w:val="00A06780"/>
    <w:rsid w:val="00A06936"/>
    <w:rsid w:val="00A06C5B"/>
    <w:rsid w:val="00A06DE2"/>
    <w:rsid w:val="00A07DDA"/>
    <w:rsid w:val="00A1007C"/>
    <w:rsid w:val="00A10B6F"/>
    <w:rsid w:val="00A11214"/>
    <w:rsid w:val="00A11D81"/>
    <w:rsid w:val="00A12F9E"/>
    <w:rsid w:val="00A14375"/>
    <w:rsid w:val="00A15681"/>
    <w:rsid w:val="00A1643D"/>
    <w:rsid w:val="00A16E3A"/>
    <w:rsid w:val="00A1766C"/>
    <w:rsid w:val="00A17CB2"/>
    <w:rsid w:val="00A21327"/>
    <w:rsid w:val="00A217BE"/>
    <w:rsid w:val="00A217F4"/>
    <w:rsid w:val="00A21EAE"/>
    <w:rsid w:val="00A22B75"/>
    <w:rsid w:val="00A24725"/>
    <w:rsid w:val="00A24B89"/>
    <w:rsid w:val="00A24C31"/>
    <w:rsid w:val="00A24C6B"/>
    <w:rsid w:val="00A26E89"/>
    <w:rsid w:val="00A2764A"/>
    <w:rsid w:val="00A27CA1"/>
    <w:rsid w:val="00A3260E"/>
    <w:rsid w:val="00A3285F"/>
    <w:rsid w:val="00A330CD"/>
    <w:rsid w:val="00A33F7A"/>
    <w:rsid w:val="00A35514"/>
    <w:rsid w:val="00A359EE"/>
    <w:rsid w:val="00A36F9D"/>
    <w:rsid w:val="00A37110"/>
    <w:rsid w:val="00A378B3"/>
    <w:rsid w:val="00A378F6"/>
    <w:rsid w:val="00A37A51"/>
    <w:rsid w:val="00A4045A"/>
    <w:rsid w:val="00A41B42"/>
    <w:rsid w:val="00A41D2B"/>
    <w:rsid w:val="00A42C3F"/>
    <w:rsid w:val="00A42DD0"/>
    <w:rsid w:val="00A42EBD"/>
    <w:rsid w:val="00A432F7"/>
    <w:rsid w:val="00A4351E"/>
    <w:rsid w:val="00A4398F"/>
    <w:rsid w:val="00A43BDF"/>
    <w:rsid w:val="00A43CA4"/>
    <w:rsid w:val="00A46315"/>
    <w:rsid w:val="00A46346"/>
    <w:rsid w:val="00A46D12"/>
    <w:rsid w:val="00A516E1"/>
    <w:rsid w:val="00A519FE"/>
    <w:rsid w:val="00A526D4"/>
    <w:rsid w:val="00A52C50"/>
    <w:rsid w:val="00A5371A"/>
    <w:rsid w:val="00A53CC9"/>
    <w:rsid w:val="00A53F93"/>
    <w:rsid w:val="00A54CC2"/>
    <w:rsid w:val="00A55E44"/>
    <w:rsid w:val="00A56A80"/>
    <w:rsid w:val="00A5704A"/>
    <w:rsid w:val="00A574F9"/>
    <w:rsid w:val="00A6051B"/>
    <w:rsid w:val="00A60742"/>
    <w:rsid w:val="00A60DEC"/>
    <w:rsid w:val="00A61160"/>
    <w:rsid w:val="00A61E81"/>
    <w:rsid w:val="00A63257"/>
    <w:rsid w:val="00A64017"/>
    <w:rsid w:val="00A640A5"/>
    <w:rsid w:val="00A64146"/>
    <w:rsid w:val="00A65E31"/>
    <w:rsid w:val="00A65EBF"/>
    <w:rsid w:val="00A65FAD"/>
    <w:rsid w:val="00A66468"/>
    <w:rsid w:val="00A668E1"/>
    <w:rsid w:val="00A66CBD"/>
    <w:rsid w:val="00A711A1"/>
    <w:rsid w:val="00A71A80"/>
    <w:rsid w:val="00A7258F"/>
    <w:rsid w:val="00A726E1"/>
    <w:rsid w:val="00A73559"/>
    <w:rsid w:val="00A73F54"/>
    <w:rsid w:val="00A741A6"/>
    <w:rsid w:val="00A74FBD"/>
    <w:rsid w:val="00A75F61"/>
    <w:rsid w:val="00A75FF4"/>
    <w:rsid w:val="00A773E7"/>
    <w:rsid w:val="00A7757C"/>
    <w:rsid w:val="00A77590"/>
    <w:rsid w:val="00A77A5C"/>
    <w:rsid w:val="00A77E8D"/>
    <w:rsid w:val="00A804AE"/>
    <w:rsid w:val="00A80AD6"/>
    <w:rsid w:val="00A8101D"/>
    <w:rsid w:val="00A81386"/>
    <w:rsid w:val="00A8166C"/>
    <w:rsid w:val="00A81DAF"/>
    <w:rsid w:val="00A81E3F"/>
    <w:rsid w:val="00A81F29"/>
    <w:rsid w:val="00A82315"/>
    <w:rsid w:val="00A82B0E"/>
    <w:rsid w:val="00A8320A"/>
    <w:rsid w:val="00A8356E"/>
    <w:rsid w:val="00A837FF"/>
    <w:rsid w:val="00A85116"/>
    <w:rsid w:val="00A85D84"/>
    <w:rsid w:val="00A85E32"/>
    <w:rsid w:val="00A876D6"/>
    <w:rsid w:val="00A87C66"/>
    <w:rsid w:val="00A87F07"/>
    <w:rsid w:val="00A9008D"/>
    <w:rsid w:val="00A90683"/>
    <w:rsid w:val="00A917B9"/>
    <w:rsid w:val="00A92957"/>
    <w:rsid w:val="00A92A40"/>
    <w:rsid w:val="00A92E5C"/>
    <w:rsid w:val="00A935CF"/>
    <w:rsid w:val="00A9377B"/>
    <w:rsid w:val="00AA0AF2"/>
    <w:rsid w:val="00AA0B07"/>
    <w:rsid w:val="00AA0B69"/>
    <w:rsid w:val="00AA0E89"/>
    <w:rsid w:val="00AA1895"/>
    <w:rsid w:val="00AA1EC7"/>
    <w:rsid w:val="00AA207F"/>
    <w:rsid w:val="00AA2389"/>
    <w:rsid w:val="00AA2AD6"/>
    <w:rsid w:val="00AA37C9"/>
    <w:rsid w:val="00AA399E"/>
    <w:rsid w:val="00AA3CEC"/>
    <w:rsid w:val="00AA493D"/>
    <w:rsid w:val="00AA4ADC"/>
    <w:rsid w:val="00AA5262"/>
    <w:rsid w:val="00AA7685"/>
    <w:rsid w:val="00AB1F75"/>
    <w:rsid w:val="00AB219C"/>
    <w:rsid w:val="00AB298C"/>
    <w:rsid w:val="00AB2D1A"/>
    <w:rsid w:val="00AB2D4A"/>
    <w:rsid w:val="00AB35C6"/>
    <w:rsid w:val="00AB3A6C"/>
    <w:rsid w:val="00AB4334"/>
    <w:rsid w:val="00AB4511"/>
    <w:rsid w:val="00AB53EB"/>
    <w:rsid w:val="00AB545A"/>
    <w:rsid w:val="00AB5962"/>
    <w:rsid w:val="00AB64BF"/>
    <w:rsid w:val="00AB6673"/>
    <w:rsid w:val="00AB7E0C"/>
    <w:rsid w:val="00AC0467"/>
    <w:rsid w:val="00AC1602"/>
    <w:rsid w:val="00AC18B6"/>
    <w:rsid w:val="00AC22E9"/>
    <w:rsid w:val="00AC29D3"/>
    <w:rsid w:val="00AC3C4C"/>
    <w:rsid w:val="00AC3F5D"/>
    <w:rsid w:val="00AC49CD"/>
    <w:rsid w:val="00AC4BA3"/>
    <w:rsid w:val="00AC5041"/>
    <w:rsid w:val="00AC6EC2"/>
    <w:rsid w:val="00AC6F71"/>
    <w:rsid w:val="00AD4FEE"/>
    <w:rsid w:val="00AD6720"/>
    <w:rsid w:val="00AD74B7"/>
    <w:rsid w:val="00AD7B22"/>
    <w:rsid w:val="00AE08BB"/>
    <w:rsid w:val="00AE0C7B"/>
    <w:rsid w:val="00AE1925"/>
    <w:rsid w:val="00AE4FAE"/>
    <w:rsid w:val="00AE5764"/>
    <w:rsid w:val="00AE69CC"/>
    <w:rsid w:val="00AE7CAB"/>
    <w:rsid w:val="00AF08B9"/>
    <w:rsid w:val="00AF1434"/>
    <w:rsid w:val="00AF367C"/>
    <w:rsid w:val="00AF4039"/>
    <w:rsid w:val="00AF447C"/>
    <w:rsid w:val="00AF472E"/>
    <w:rsid w:val="00AF4D52"/>
    <w:rsid w:val="00AF6083"/>
    <w:rsid w:val="00AF61AC"/>
    <w:rsid w:val="00AF6CC7"/>
    <w:rsid w:val="00AF77DC"/>
    <w:rsid w:val="00AF784E"/>
    <w:rsid w:val="00AF79D4"/>
    <w:rsid w:val="00AF7BD8"/>
    <w:rsid w:val="00B002FA"/>
    <w:rsid w:val="00B00FED"/>
    <w:rsid w:val="00B02A45"/>
    <w:rsid w:val="00B0345C"/>
    <w:rsid w:val="00B04034"/>
    <w:rsid w:val="00B040DF"/>
    <w:rsid w:val="00B05CE8"/>
    <w:rsid w:val="00B05F91"/>
    <w:rsid w:val="00B0668B"/>
    <w:rsid w:val="00B06AB7"/>
    <w:rsid w:val="00B10909"/>
    <w:rsid w:val="00B10B51"/>
    <w:rsid w:val="00B10FCD"/>
    <w:rsid w:val="00B11BEB"/>
    <w:rsid w:val="00B1207D"/>
    <w:rsid w:val="00B125AC"/>
    <w:rsid w:val="00B13E3E"/>
    <w:rsid w:val="00B13F3E"/>
    <w:rsid w:val="00B141AF"/>
    <w:rsid w:val="00B142D2"/>
    <w:rsid w:val="00B1514B"/>
    <w:rsid w:val="00B154C3"/>
    <w:rsid w:val="00B16B41"/>
    <w:rsid w:val="00B16D7E"/>
    <w:rsid w:val="00B1741A"/>
    <w:rsid w:val="00B2030B"/>
    <w:rsid w:val="00B204B2"/>
    <w:rsid w:val="00B21521"/>
    <w:rsid w:val="00B2154B"/>
    <w:rsid w:val="00B220AA"/>
    <w:rsid w:val="00B221BA"/>
    <w:rsid w:val="00B231AF"/>
    <w:rsid w:val="00B23782"/>
    <w:rsid w:val="00B23884"/>
    <w:rsid w:val="00B23B3C"/>
    <w:rsid w:val="00B244F3"/>
    <w:rsid w:val="00B24688"/>
    <w:rsid w:val="00B2565A"/>
    <w:rsid w:val="00B26850"/>
    <w:rsid w:val="00B27C10"/>
    <w:rsid w:val="00B300EE"/>
    <w:rsid w:val="00B30297"/>
    <w:rsid w:val="00B30A40"/>
    <w:rsid w:val="00B318E0"/>
    <w:rsid w:val="00B31B77"/>
    <w:rsid w:val="00B31C16"/>
    <w:rsid w:val="00B329DF"/>
    <w:rsid w:val="00B3344F"/>
    <w:rsid w:val="00B34490"/>
    <w:rsid w:val="00B347EA"/>
    <w:rsid w:val="00B3494F"/>
    <w:rsid w:val="00B35FF5"/>
    <w:rsid w:val="00B36275"/>
    <w:rsid w:val="00B36335"/>
    <w:rsid w:val="00B37553"/>
    <w:rsid w:val="00B37FEF"/>
    <w:rsid w:val="00B40A14"/>
    <w:rsid w:val="00B40B0D"/>
    <w:rsid w:val="00B41E19"/>
    <w:rsid w:val="00B43E6D"/>
    <w:rsid w:val="00B44CB7"/>
    <w:rsid w:val="00B46664"/>
    <w:rsid w:val="00B4684F"/>
    <w:rsid w:val="00B469E3"/>
    <w:rsid w:val="00B47737"/>
    <w:rsid w:val="00B5063A"/>
    <w:rsid w:val="00B5156E"/>
    <w:rsid w:val="00B51D8D"/>
    <w:rsid w:val="00B52BE2"/>
    <w:rsid w:val="00B53590"/>
    <w:rsid w:val="00B5360C"/>
    <w:rsid w:val="00B537FA"/>
    <w:rsid w:val="00B53843"/>
    <w:rsid w:val="00B5581E"/>
    <w:rsid w:val="00B55D09"/>
    <w:rsid w:val="00B5701F"/>
    <w:rsid w:val="00B5713A"/>
    <w:rsid w:val="00B5724E"/>
    <w:rsid w:val="00B60F36"/>
    <w:rsid w:val="00B6347C"/>
    <w:rsid w:val="00B6352A"/>
    <w:rsid w:val="00B651A5"/>
    <w:rsid w:val="00B651BA"/>
    <w:rsid w:val="00B65D27"/>
    <w:rsid w:val="00B65E51"/>
    <w:rsid w:val="00B6644C"/>
    <w:rsid w:val="00B66A62"/>
    <w:rsid w:val="00B671B6"/>
    <w:rsid w:val="00B6747B"/>
    <w:rsid w:val="00B7002C"/>
    <w:rsid w:val="00B70A22"/>
    <w:rsid w:val="00B71CEF"/>
    <w:rsid w:val="00B71DE6"/>
    <w:rsid w:val="00B72C5C"/>
    <w:rsid w:val="00B731A7"/>
    <w:rsid w:val="00B7330E"/>
    <w:rsid w:val="00B7390C"/>
    <w:rsid w:val="00B75C3E"/>
    <w:rsid w:val="00B76D78"/>
    <w:rsid w:val="00B76FE6"/>
    <w:rsid w:val="00B770AD"/>
    <w:rsid w:val="00B770C2"/>
    <w:rsid w:val="00B776FF"/>
    <w:rsid w:val="00B806A3"/>
    <w:rsid w:val="00B8122B"/>
    <w:rsid w:val="00B81832"/>
    <w:rsid w:val="00B8203A"/>
    <w:rsid w:val="00B82BE8"/>
    <w:rsid w:val="00B846F2"/>
    <w:rsid w:val="00B8521B"/>
    <w:rsid w:val="00B8677F"/>
    <w:rsid w:val="00B86D4C"/>
    <w:rsid w:val="00B87474"/>
    <w:rsid w:val="00B9045D"/>
    <w:rsid w:val="00B905A6"/>
    <w:rsid w:val="00B9070A"/>
    <w:rsid w:val="00B917B3"/>
    <w:rsid w:val="00B91F58"/>
    <w:rsid w:val="00B922B5"/>
    <w:rsid w:val="00B93084"/>
    <w:rsid w:val="00B93392"/>
    <w:rsid w:val="00B936F6"/>
    <w:rsid w:val="00B938AA"/>
    <w:rsid w:val="00B93A87"/>
    <w:rsid w:val="00B9432A"/>
    <w:rsid w:val="00B94B3A"/>
    <w:rsid w:val="00B95350"/>
    <w:rsid w:val="00B962AF"/>
    <w:rsid w:val="00B97610"/>
    <w:rsid w:val="00B977DD"/>
    <w:rsid w:val="00B97B8F"/>
    <w:rsid w:val="00BA216A"/>
    <w:rsid w:val="00BA229C"/>
    <w:rsid w:val="00BA2B4A"/>
    <w:rsid w:val="00BA5047"/>
    <w:rsid w:val="00BA75EF"/>
    <w:rsid w:val="00BB1956"/>
    <w:rsid w:val="00BB1F38"/>
    <w:rsid w:val="00BB2701"/>
    <w:rsid w:val="00BB4DC5"/>
    <w:rsid w:val="00BB50D4"/>
    <w:rsid w:val="00BC0E06"/>
    <w:rsid w:val="00BC1AC6"/>
    <w:rsid w:val="00BC2406"/>
    <w:rsid w:val="00BC4326"/>
    <w:rsid w:val="00BC5361"/>
    <w:rsid w:val="00BC6CA1"/>
    <w:rsid w:val="00BD0703"/>
    <w:rsid w:val="00BD0BC1"/>
    <w:rsid w:val="00BD125E"/>
    <w:rsid w:val="00BD24B8"/>
    <w:rsid w:val="00BD2D2C"/>
    <w:rsid w:val="00BD3306"/>
    <w:rsid w:val="00BD4035"/>
    <w:rsid w:val="00BD5466"/>
    <w:rsid w:val="00BD5916"/>
    <w:rsid w:val="00BD5A01"/>
    <w:rsid w:val="00BD6C1E"/>
    <w:rsid w:val="00BD7EFE"/>
    <w:rsid w:val="00BE0CD8"/>
    <w:rsid w:val="00BE1319"/>
    <w:rsid w:val="00BE14E1"/>
    <w:rsid w:val="00BE21C3"/>
    <w:rsid w:val="00BE3EF5"/>
    <w:rsid w:val="00BE5533"/>
    <w:rsid w:val="00BE56AD"/>
    <w:rsid w:val="00BE5BEF"/>
    <w:rsid w:val="00BF10D1"/>
    <w:rsid w:val="00BF2712"/>
    <w:rsid w:val="00BF2AB4"/>
    <w:rsid w:val="00BF2D31"/>
    <w:rsid w:val="00BF2F3E"/>
    <w:rsid w:val="00BF3BA1"/>
    <w:rsid w:val="00BF3BCE"/>
    <w:rsid w:val="00BF64D7"/>
    <w:rsid w:val="00BF698E"/>
    <w:rsid w:val="00C02D8B"/>
    <w:rsid w:val="00C04F98"/>
    <w:rsid w:val="00C0550F"/>
    <w:rsid w:val="00C0756E"/>
    <w:rsid w:val="00C1032F"/>
    <w:rsid w:val="00C1042A"/>
    <w:rsid w:val="00C105A4"/>
    <w:rsid w:val="00C10E22"/>
    <w:rsid w:val="00C10EAF"/>
    <w:rsid w:val="00C12C84"/>
    <w:rsid w:val="00C12F8F"/>
    <w:rsid w:val="00C1440C"/>
    <w:rsid w:val="00C1456D"/>
    <w:rsid w:val="00C14A23"/>
    <w:rsid w:val="00C1597D"/>
    <w:rsid w:val="00C161E4"/>
    <w:rsid w:val="00C20136"/>
    <w:rsid w:val="00C20D8C"/>
    <w:rsid w:val="00C213FA"/>
    <w:rsid w:val="00C21768"/>
    <w:rsid w:val="00C22A78"/>
    <w:rsid w:val="00C23228"/>
    <w:rsid w:val="00C242A2"/>
    <w:rsid w:val="00C25E23"/>
    <w:rsid w:val="00C2624B"/>
    <w:rsid w:val="00C2637E"/>
    <w:rsid w:val="00C26B83"/>
    <w:rsid w:val="00C27565"/>
    <w:rsid w:val="00C27A3A"/>
    <w:rsid w:val="00C27AF7"/>
    <w:rsid w:val="00C30A1A"/>
    <w:rsid w:val="00C30BBF"/>
    <w:rsid w:val="00C3274B"/>
    <w:rsid w:val="00C365E2"/>
    <w:rsid w:val="00C36E96"/>
    <w:rsid w:val="00C36FD6"/>
    <w:rsid w:val="00C3725B"/>
    <w:rsid w:val="00C40618"/>
    <w:rsid w:val="00C4062C"/>
    <w:rsid w:val="00C4139E"/>
    <w:rsid w:val="00C417F9"/>
    <w:rsid w:val="00C41CBC"/>
    <w:rsid w:val="00C41FD7"/>
    <w:rsid w:val="00C4293C"/>
    <w:rsid w:val="00C43A8B"/>
    <w:rsid w:val="00C44F01"/>
    <w:rsid w:val="00C46341"/>
    <w:rsid w:val="00C46A0E"/>
    <w:rsid w:val="00C46E67"/>
    <w:rsid w:val="00C471E1"/>
    <w:rsid w:val="00C519BF"/>
    <w:rsid w:val="00C520DA"/>
    <w:rsid w:val="00C52378"/>
    <w:rsid w:val="00C52BA6"/>
    <w:rsid w:val="00C53576"/>
    <w:rsid w:val="00C54684"/>
    <w:rsid w:val="00C55923"/>
    <w:rsid w:val="00C569DD"/>
    <w:rsid w:val="00C56C30"/>
    <w:rsid w:val="00C57197"/>
    <w:rsid w:val="00C607BA"/>
    <w:rsid w:val="00C60FF6"/>
    <w:rsid w:val="00C63186"/>
    <w:rsid w:val="00C63982"/>
    <w:rsid w:val="00C64C34"/>
    <w:rsid w:val="00C6551B"/>
    <w:rsid w:val="00C668E9"/>
    <w:rsid w:val="00C71C1E"/>
    <w:rsid w:val="00C71CA6"/>
    <w:rsid w:val="00C7205C"/>
    <w:rsid w:val="00C72C92"/>
    <w:rsid w:val="00C73196"/>
    <w:rsid w:val="00C73481"/>
    <w:rsid w:val="00C74102"/>
    <w:rsid w:val="00C74AFE"/>
    <w:rsid w:val="00C7553E"/>
    <w:rsid w:val="00C75A54"/>
    <w:rsid w:val="00C7652F"/>
    <w:rsid w:val="00C76DF9"/>
    <w:rsid w:val="00C77D2D"/>
    <w:rsid w:val="00C8016D"/>
    <w:rsid w:val="00C8032E"/>
    <w:rsid w:val="00C80705"/>
    <w:rsid w:val="00C812C3"/>
    <w:rsid w:val="00C81BFF"/>
    <w:rsid w:val="00C8225A"/>
    <w:rsid w:val="00C824D4"/>
    <w:rsid w:val="00C82833"/>
    <w:rsid w:val="00C8429C"/>
    <w:rsid w:val="00C84828"/>
    <w:rsid w:val="00C856D6"/>
    <w:rsid w:val="00C904F8"/>
    <w:rsid w:val="00C90A39"/>
    <w:rsid w:val="00C92533"/>
    <w:rsid w:val="00C930A7"/>
    <w:rsid w:val="00C93F7B"/>
    <w:rsid w:val="00C952F1"/>
    <w:rsid w:val="00C9535B"/>
    <w:rsid w:val="00C95DCD"/>
    <w:rsid w:val="00C96201"/>
    <w:rsid w:val="00C97190"/>
    <w:rsid w:val="00CA0915"/>
    <w:rsid w:val="00CA0DE3"/>
    <w:rsid w:val="00CA1A5A"/>
    <w:rsid w:val="00CA281B"/>
    <w:rsid w:val="00CA2C08"/>
    <w:rsid w:val="00CA3065"/>
    <w:rsid w:val="00CA4077"/>
    <w:rsid w:val="00CA4191"/>
    <w:rsid w:val="00CA4439"/>
    <w:rsid w:val="00CA51DA"/>
    <w:rsid w:val="00CA529F"/>
    <w:rsid w:val="00CA6108"/>
    <w:rsid w:val="00CA66C5"/>
    <w:rsid w:val="00CA6F54"/>
    <w:rsid w:val="00CA757E"/>
    <w:rsid w:val="00CA7DCF"/>
    <w:rsid w:val="00CB08E2"/>
    <w:rsid w:val="00CB1B06"/>
    <w:rsid w:val="00CB1B83"/>
    <w:rsid w:val="00CB25EE"/>
    <w:rsid w:val="00CB2D63"/>
    <w:rsid w:val="00CB2DCB"/>
    <w:rsid w:val="00CB3719"/>
    <w:rsid w:val="00CB4459"/>
    <w:rsid w:val="00CB5A15"/>
    <w:rsid w:val="00CB7A3A"/>
    <w:rsid w:val="00CC0EC3"/>
    <w:rsid w:val="00CC1041"/>
    <w:rsid w:val="00CC11FD"/>
    <w:rsid w:val="00CC1CD5"/>
    <w:rsid w:val="00CC20BD"/>
    <w:rsid w:val="00CC21BD"/>
    <w:rsid w:val="00CC2544"/>
    <w:rsid w:val="00CC2BD0"/>
    <w:rsid w:val="00CC2D60"/>
    <w:rsid w:val="00CC3027"/>
    <w:rsid w:val="00CC3E8A"/>
    <w:rsid w:val="00CC4683"/>
    <w:rsid w:val="00CC47EF"/>
    <w:rsid w:val="00CC617B"/>
    <w:rsid w:val="00CC6790"/>
    <w:rsid w:val="00CD161D"/>
    <w:rsid w:val="00CD260B"/>
    <w:rsid w:val="00CD3552"/>
    <w:rsid w:val="00CD4DE0"/>
    <w:rsid w:val="00CD4E54"/>
    <w:rsid w:val="00CD5328"/>
    <w:rsid w:val="00CD63CD"/>
    <w:rsid w:val="00CD7E32"/>
    <w:rsid w:val="00CE05B6"/>
    <w:rsid w:val="00CE075F"/>
    <w:rsid w:val="00CE16D5"/>
    <w:rsid w:val="00CE183F"/>
    <w:rsid w:val="00CE2031"/>
    <w:rsid w:val="00CE2F0A"/>
    <w:rsid w:val="00CE4051"/>
    <w:rsid w:val="00CE512F"/>
    <w:rsid w:val="00CE5B48"/>
    <w:rsid w:val="00CF11B9"/>
    <w:rsid w:val="00CF501F"/>
    <w:rsid w:val="00CF52C2"/>
    <w:rsid w:val="00CF5506"/>
    <w:rsid w:val="00CF5B0C"/>
    <w:rsid w:val="00CF6677"/>
    <w:rsid w:val="00CF672D"/>
    <w:rsid w:val="00D02646"/>
    <w:rsid w:val="00D02F23"/>
    <w:rsid w:val="00D033AF"/>
    <w:rsid w:val="00D033F2"/>
    <w:rsid w:val="00D03D82"/>
    <w:rsid w:val="00D03EC0"/>
    <w:rsid w:val="00D04F85"/>
    <w:rsid w:val="00D06D1D"/>
    <w:rsid w:val="00D073F9"/>
    <w:rsid w:val="00D108B8"/>
    <w:rsid w:val="00D109A8"/>
    <w:rsid w:val="00D1124E"/>
    <w:rsid w:val="00D11D80"/>
    <w:rsid w:val="00D121BF"/>
    <w:rsid w:val="00D12FF4"/>
    <w:rsid w:val="00D136B7"/>
    <w:rsid w:val="00D13D60"/>
    <w:rsid w:val="00D13D81"/>
    <w:rsid w:val="00D13D97"/>
    <w:rsid w:val="00D14B19"/>
    <w:rsid w:val="00D1560D"/>
    <w:rsid w:val="00D159EC"/>
    <w:rsid w:val="00D16E59"/>
    <w:rsid w:val="00D171CE"/>
    <w:rsid w:val="00D17592"/>
    <w:rsid w:val="00D1760F"/>
    <w:rsid w:val="00D224E9"/>
    <w:rsid w:val="00D22C74"/>
    <w:rsid w:val="00D23A23"/>
    <w:rsid w:val="00D24302"/>
    <w:rsid w:val="00D24431"/>
    <w:rsid w:val="00D25CBC"/>
    <w:rsid w:val="00D273B1"/>
    <w:rsid w:val="00D2763F"/>
    <w:rsid w:val="00D2766E"/>
    <w:rsid w:val="00D276F0"/>
    <w:rsid w:val="00D2770F"/>
    <w:rsid w:val="00D27777"/>
    <w:rsid w:val="00D30AE8"/>
    <w:rsid w:val="00D31E16"/>
    <w:rsid w:val="00D324B6"/>
    <w:rsid w:val="00D333B8"/>
    <w:rsid w:val="00D3347D"/>
    <w:rsid w:val="00D35077"/>
    <w:rsid w:val="00D358A2"/>
    <w:rsid w:val="00D36319"/>
    <w:rsid w:val="00D37E5F"/>
    <w:rsid w:val="00D40020"/>
    <w:rsid w:val="00D40C43"/>
    <w:rsid w:val="00D41DA7"/>
    <w:rsid w:val="00D41EDF"/>
    <w:rsid w:val="00D41EE3"/>
    <w:rsid w:val="00D420D0"/>
    <w:rsid w:val="00D425BD"/>
    <w:rsid w:val="00D42AA4"/>
    <w:rsid w:val="00D4503C"/>
    <w:rsid w:val="00D45A68"/>
    <w:rsid w:val="00D45D34"/>
    <w:rsid w:val="00D45F58"/>
    <w:rsid w:val="00D47C0C"/>
    <w:rsid w:val="00D5055C"/>
    <w:rsid w:val="00D5082C"/>
    <w:rsid w:val="00D51154"/>
    <w:rsid w:val="00D51529"/>
    <w:rsid w:val="00D51B0F"/>
    <w:rsid w:val="00D51CA2"/>
    <w:rsid w:val="00D52111"/>
    <w:rsid w:val="00D53C28"/>
    <w:rsid w:val="00D54632"/>
    <w:rsid w:val="00D547BC"/>
    <w:rsid w:val="00D549A0"/>
    <w:rsid w:val="00D54C6F"/>
    <w:rsid w:val="00D55EC1"/>
    <w:rsid w:val="00D565E7"/>
    <w:rsid w:val="00D6091E"/>
    <w:rsid w:val="00D60F2D"/>
    <w:rsid w:val="00D61908"/>
    <w:rsid w:val="00D62770"/>
    <w:rsid w:val="00D6299E"/>
    <w:rsid w:val="00D631C2"/>
    <w:rsid w:val="00D63A84"/>
    <w:rsid w:val="00D63B47"/>
    <w:rsid w:val="00D659A8"/>
    <w:rsid w:val="00D665EA"/>
    <w:rsid w:val="00D668B9"/>
    <w:rsid w:val="00D669EE"/>
    <w:rsid w:val="00D66CE3"/>
    <w:rsid w:val="00D718E9"/>
    <w:rsid w:val="00D719A5"/>
    <w:rsid w:val="00D71C5A"/>
    <w:rsid w:val="00D737F7"/>
    <w:rsid w:val="00D73C9D"/>
    <w:rsid w:val="00D7470E"/>
    <w:rsid w:val="00D75956"/>
    <w:rsid w:val="00D75C50"/>
    <w:rsid w:val="00D75E67"/>
    <w:rsid w:val="00D768FF"/>
    <w:rsid w:val="00D76919"/>
    <w:rsid w:val="00D76B61"/>
    <w:rsid w:val="00D76E0F"/>
    <w:rsid w:val="00D80248"/>
    <w:rsid w:val="00D83088"/>
    <w:rsid w:val="00D839C9"/>
    <w:rsid w:val="00D83EE7"/>
    <w:rsid w:val="00D83FB0"/>
    <w:rsid w:val="00D8533C"/>
    <w:rsid w:val="00D905D4"/>
    <w:rsid w:val="00D90A89"/>
    <w:rsid w:val="00D90F96"/>
    <w:rsid w:val="00D91F7E"/>
    <w:rsid w:val="00D92278"/>
    <w:rsid w:val="00D92330"/>
    <w:rsid w:val="00D93B33"/>
    <w:rsid w:val="00D93F74"/>
    <w:rsid w:val="00D943B3"/>
    <w:rsid w:val="00D9450F"/>
    <w:rsid w:val="00D953BF"/>
    <w:rsid w:val="00D95822"/>
    <w:rsid w:val="00D95EDE"/>
    <w:rsid w:val="00D966A4"/>
    <w:rsid w:val="00D97E9B"/>
    <w:rsid w:val="00DA07AF"/>
    <w:rsid w:val="00DA110F"/>
    <w:rsid w:val="00DA1BE7"/>
    <w:rsid w:val="00DA20A0"/>
    <w:rsid w:val="00DA272D"/>
    <w:rsid w:val="00DA2D5F"/>
    <w:rsid w:val="00DA332C"/>
    <w:rsid w:val="00DA332D"/>
    <w:rsid w:val="00DA33A9"/>
    <w:rsid w:val="00DA43B1"/>
    <w:rsid w:val="00DA57E2"/>
    <w:rsid w:val="00DA6DAA"/>
    <w:rsid w:val="00DA6E27"/>
    <w:rsid w:val="00DA72EC"/>
    <w:rsid w:val="00DA79EE"/>
    <w:rsid w:val="00DB0262"/>
    <w:rsid w:val="00DB1758"/>
    <w:rsid w:val="00DB3A6A"/>
    <w:rsid w:val="00DB3E2B"/>
    <w:rsid w:val="00DB57C4"/>
    <w:rsid w:val="00DB6B96"/>
    <w:rsid w:val="00DB7223"/>
    <w:rsid w:val="00DC065F"/>
    <w:rsid w:val="00DC11AC"/>
    <w:rsid w:val="00DC1D52"/>
    <w:rsid w:val="00DC22F1"/>
    <w:rsid w:val="00DC2990"/>
    <w:rsid w:val="00DC2A18"/>
    <w:rsid w:val="00DC304B"/>
    <w:rsid w:val="00DC30B6"/>
    <w:rsid w:val="00DC31A8"/>
    <w:rsid w:val="00DC37DD"/>
    <w:rsid w:val="00DC611E"/>
    <w:rsid w:val="00DC6263"/>
    <w:rsid w:val="00DC73C6"/>
    <w:rsid w:val="00DC7653"/>
    <w:rsid w:val="00DC7E6C"/>
    <w:rsid w:val="00DD00F4"/>
    <w:rsid w:val="00DD0990"/>
    <w:rsid w:val="00DD19E2"/>
    <w:rsid w:val="00DD230A"/>
    <w:rsid w:val="00DD27EB"/>
    <w:rsid w:val="00DD3163"/>
    <w:rsid w:val="00DD365C"/>
    <w:rsid w:val="00DD392C"/>
    <w:rsid w:val="00DD39B3"/>
    <w:rsid w:val="00DD3AD7"/>
    <w:rsid w:val="00DD4075"/>
    <w:rsid w:val="00DD464C"/>
    <w:rsid w:val="00DD5CCD"/>
    <w:rsid w:val="00DD7A54"/>
    <w:rsid w:val="00DE02C9"/>
    <w:rsid w:val="00DE0324"/>
    <w:rsid w:val="00DE2945"/>
    <w:rsid w:val="00DE3A94"/>
    <w:rsid w:val="00DE44C6"/>
    <w:rsid w:val="00DE4B19"/>
    <w:rsid w:val="00DE4CD4"/>
    <w:rsid w:val="00DE614D"/>
    <w:rsid w:val="00DE711C"/>
    <w:rsid w:val="00DE72FC"/>
    <w:rsid w:val="00DF0261"/>
    <w:rsid w:val="00DF18FE"/>
    <w:rsid w:val="00DF3CFA"/>
    <w:rsid w:val="00DF452F"/>
    <w:rsid w:val="00DF6BC3"/>
    <w:rsid w:val="00DF7505"/>
    <w:rsid w:val="00DF7A3F"/>
    <w:rsid w:val="00E00745"/>
    <w:rsid w:val="00E00F7F"/>
    <w:rsid w:val="00E01105"/>
    <w:rsid w:val="00E0171B"/>
    <w:rsid w:val="00E01953"/>
    <w:rsid w:val="00E027B4"/>
    <w:rsid w:val="00E02FBA"/>
    <w:rsid w:val="00E030F3"/>
    <w:rsid w:val="00E041C2"/>
    <w:rsid w:val="00E045F5"/>
    <w:rsid w:val="00E047BE"/>
    <w:rsid w:val="00E05362"/>
    <w:rsid w:val="00E05387"/>
    <w:rsid w:val="00E06225"/>
    <w:rsid w:val="00E06897"/>
    <w:rsid w:val="00E0692A"/>
    <w:rsid w:val="00E06F81"/>
    <w:rsid w:val="00E07058"/>
    <w:rsid w:val="00E100FB"/>
    <w:rsid w:val="00E103A8"/>
    <w:rsid w:val="00E1057B"/>
    <w:rsid w:val="00E105AE"/>
    <w:rsid w:val="00E11726"/>
    <w:rsid w:val="00E11729"/>
    <w:rsid w:val="00E11E2D"/>
    <w:rsid w:val="00E124AA"/>
    <w:rsid w:val="00E12839"/>
    <w:rsid w:val="00E13350"/>
    <w:rsid w:val="00E139D4"/>
    <w:rsid w:val="00E13F44"/>
    <w:rsid w:val="00E14EEC"/>
    <w:rsid w:val="00E14FFF"/>
    <w:rsid w:val="00E160BE"/>
    <w:rsid w:val="00E1747C"/>
    <w:rsid w:val="00E17813"/>
    <w:rsid w:val="00E20EE7"/>
    <w:rsid w:val="00E21029"/>
    <w:rsid w:val="00E23F5B"/>
    <w:rsid w:val="00E242CA"/>
    <w:rsid w:val="00E2451A"/>
    <w:rsid w:val="00E25B9F"/>
    <w:rsid w:val="00E278C6"/>
    <w:rsid w:val="00E30498"/>
    <w:rsid w:val="00E31558"/>
    <w:rsid w:val="00E31629"/>
    <w:rsid w:val="00E32A2F"/>
    <w:rsid w:val="00E3367C"/>
    <w:rsid w:val="00E34A53"/>
    <w:rsid w:val="00E35181"/>
    <w:rsid w:val="00E35E3E"/>
    <w:rsid w:val="00E3637D"/>
    <w:rsid w:val="00E36B95"/>
    <w:rsid w:val="00E37C05"/>
    <w:rsid w:val="00E40576"/>
    <w:rsid w:val="00E409C7"/>
    <w:rsid w:val="00E41C4F"/>
    <w:rsid w:val="00E426D5"/>
    <w:rsid w:val="00E4293C"/>
    <w:rsid w:val="00E43C44"/>
    <w:rsid w:val="00E44209"/>
    <w:rsid w:val="00E449A9"/>
    <w:rsid w:val="00E45136"/>
    <w:rsid w:val="00E451A9"/>
    <w:rsid w:val="00E453BE"/>
    <w:rsid w:val="00E45BD6"/>
    <w:rsid w:val="00E45EBD"/>
    <w:rsid w:val="00E473A2"/>
    <w:rsid w:val="00E47D61"/>
    <w:rsid w:val="00E51C07"/>
    <w:rsid w:val="00E52275"/>
    <w:rsid w:val="00E52FB3"/>
    <w:rsid w:val="00E53F17"/>
    <w:rsid w:val="00E53F1F"/>
    <w:rsid w:val="00E54DB1"/>
    <w:rsid w:val="00E54FA4"/>
    <w:rsid w:val="00E55673"/>
    <w:rsid w:val="00E5637E"/>
    <w:rsid w:val="00E563BB"/>
    <w:rsid w:val="00E5641F"/>
    <w:rsid w:val="00E578BF"/>
    <w:rsid w:val="00E57E4B"/>
    <w:rsid w:val="00E57E6D"/>
    <w:rsid w:val="00E61116"/>
    <w:rsid w:val="00E6168C"/>
    <w:rsid w:val="00E62425"/>
    <w:rsid w:val="00E6340F"/>
    <w:rsid w:val="00E6441E"/>
    <w:rsid w:val="00E6452C"/>
    <w:rsid w:val="00E64F75"/>
    <w:rsid w:val="00E6513F"/>
    <w:rsid w:val="00E66346"/>
    <w:rsid w:val="00E66392"/>
    <w:rsid w:val="00E667FE"/>
    <w:rsid w:val="00E6690B"/>
    <w:rsid w:val="00E67943"/>
    <w:rsid w:val="00E72B1F"/>
    <w:rsid w:val="00E7360D"/>
    <w:rsid w:val="00E74AD4"/>
    <w:rsid w:val="00E74D38"/>
    <w:rsid w:val="00E750E2"/>
    <w:rsid w:val="00E75CDB"/>
    <w:rsid w:val="00E7680B"/>
    <w:rsid w:val="00E76D41"/>
    <w:rsid w:val="00E773AC"/>
    <w:rsid w:val="00E77A07"/>
    <w:rsid w:val="00E807F2"/>
    <w:rsid w:val="00E80D04"/>
    <w:rsid w:val="00E80E31"/>
    <w:rsid w:val="00E81D88"/>
    <w:rsid w:val="00E83C4D"/>
    <w:rsid w:val="00E83EC0"/>
    <w:rsid w:val="00E84A50"/>
    <w:rsid w:val="00E85128"/>
    <w:rsid w:val="00E85EE9"/>
    <w:rsid w:val="00E90725"/>
    <w:rsid w:val="00E9086E"/>
    <w:rsid w:val="00E90E0B"/>
    <w:rsid w:val="00E91263"/>
    <w:rsid w:val="00E92917"/>
    <w:rsid w:val="00E9351F"/>
    <w:rsid w:val="00E935BB"/>
    <w:rsid w:val="00E964AC"/>
    <w:rsid w:val="00E96983"/>
    <w:rsid w:val="00E978FD"/>
    <w:rsid w:val="00EA04CB"/>
    <w:rsid w:val="00EA095A"/>
    <w:rsid w:val="00EA1D4D"/>
    <w:rsid w:val="00EA2F27"/>
    <w:rsid w:val="00EA3184"/>
    <w:rsid w:val="00EA341C"/>
    <w:rsid w:val="00EA379C"/>
    <w:rsid w:val="00EA3EBF"/>
    <w:rsid w:val="00EA4800"/>
    <w:rsid w:val="00EA52DB"/>
    <w:rsid w:val="00EA5997"/>
    <w:rsid w:val="00EA5B9F"/>
    <w:rsid w:val="00EA699C"/>
    <w:rsid w:val="00EA6BA4"/>
    <w:rsid w:val="00EA79A3"/>
    <w:rsid w:val="00EA7DBB"/>
    <w:rsid w:val="00EB03DB"/>
    <w:rsid w:val="00EB049E"/>
    <w:rsid w:val="00EB0659"/>
    <w:rsid w:val="00EB14D4"/>
    <w:rsid w:val="00EB18B6"/>
    <w:rsid w:val="00EB19AB"/>
    <w:rsid w:val="00EB215A"/>
    <w:rsid w:val="00EB2815"/>
    <w:rsid w:val="00EB3566"/>
    <w:rsid w:val="00EB4B6A"/>
    <w:rsid w:val="00EB4C87"/>
    <w:rsid w:val="00EB52AE"/>
    <w:rsid w:val="00EB576B"/>
    <w:rsid w:val="00EB698E"/>
    <w:rsid w:val="00EB6F2E"/>
    <w:rsid w:val="00EB7201"/>
    <w:rsid w:val="00EC037D"/>
    <w:rsid w:val="00EC06C4"/>
    <w:rsid w:val="00EC095A"/>
    <w:rsid w:val="00EC13C3"/>
    <w:rsid w:val="00EC13E9"/>
    <w:rsid w:val="00EC1677"/>
    <w:rsid w:val="00EC227D"/>
    <w:rsid w:val="00EC2939"/>
    <w:rsid w:val="00EC2F2C"/>
    <w:rsid w:val="00EC382A"/>
    <w:rsid w:val="00EC4C22"/>
    <w:rsid w:val="00EC533B"/>
    <w:rsid w:val="00EC6174"/>
    <w:rsid w:val="00EC7259"/>
    <w:rsid w:val="00EC7AE3"/>
    <w:rsid w:val="00ED08E2"/>
    <w:rsid w:val="00ED0933"/>
    <w:rsid w:val="00ED0C67"/>
    <w:rsid w:val="00ED12C3"/>
    <w:rsid w:val="00ED1AD2"/>
    <w:rsid w:val="00ED1DC4"/>
    <w:rsid w:val="00ED267A"/>
    <w:rsid w:val="00ED506E"/>
    <w:rsid w:val="00ED5A35"/>
    <w:rsid w:val="00ED6397"/>
    <w:rsid w:val="00ED6B97"/>
    <w:rsid w:val="00ED7259"/>
    <w:rsid w:val="00ED74F6"/>
    <w:rsid w:val="00ED7C16"/>
    <w:rsid w:val="00ED7C47"/>
    <w:rsid w:val="00EE0784"/>
    <w:rsid w:val="00EE0F6E"/>
    <w:rsid w:val="00EE27A7"/>
    <w:rsid w:val="00EE27A8"/>
    <w:rsid w:val="00EE353B"/>
    <w:rsid w:val="00EE72F4"/>
    <w:rsid w:val="00EF0089"/>
    <w:rsid w:val="00EF09C1"/>
    <w:rsid w:val="00EF2A3D"/>
    <w:rsid w:val="00EF3B51"/>
    <w:rsid w:val="00EF4436"/>
    <w:rsid w:val="00EF503F"/>
    <w:rsid w:val="00EF5942"/>
    <w:rsid w:val="00EF60D7"/>
    <w:rsid w:val="00EF79CA"/>
    <w:rsid w:val="00EF7B8C"/>
    <w:rsid w:val="00F0006E"/>
    <w:rsid w:val="00F004C4"/>
    <w:rsid w:val="00F0089F"/>
    <w:rsid w:val="00F00C82"/>
    <w:rsid w:val="00F013BA"/>
    <w:rsid w:val="00F0290C"/>
    <w:rsid w:val="00F03150"/>
    <w:rsid w:val="00F03F46"/>
    <w:rsid w:val="00F06301"/>
    <w:rsid w:val="00F06495"/>
    <w:rsid w:val="00F06512"/>
    <w:rsid w:val="00F07228"/>
    <w:rsid w:val="00F07CD3"/>
    <w:rsid w:val="00F101E6"/>
    <w:rsid w:val="00F108ED"/>
    <w:rsid w:val="00F1139B"/>
    <w:rsid w:val="00F11AE7"/>
    <w:rsid w:val="00F11C06"/>
    <w:rsid w:val="00F12345"/>
    <w:rsid w:val="00F125FB"/>
    <w:rsid w:val="00F1400B"/>
    <w:rsid w:val="00F14B2A"/>
    <w:rsid w:val="00F1510E"/>
    <w:rsid w:val="00F15AE0"/>
    <w:rsid w:val="00F16330"/>
    <w:rsid w:val="00F169BF"/>
    <w:rsid w:val="00F1792D"/>
    <w:rsid w:val="00F21217"/>
    <w:rsid w:val="00F238AE"/>
    <w:rsid w:val="00F247F9"/>
    <w:rsid w:val="00F24C48"/>
    <w:rsid w:val="00F25275"/>
    <w:rsid w:val="00F253AE"/>
    <w:rsid w:val="00F25566"/>
    <w:rsid w:val="00F2556D"/>
    <w:rsid w:val="00F26781"/>
    <w:rsid w:val="00F305DD"/>
    <w:rsid w:val="00F31D3F"/>
    <w:rsid w:val="00F32B43"/>
    <w:rsid w:val="00F32CAE"/>
    <w:rsid w:val="00F32FAD"/>
    <w:rsid w:val="00F33F36"/>
    <w:rsid w:val="00F34021"/>
    <w:rsid w:val="00F36A12"/>
    <w:rsid w:val="00F36C86"/>
    <w:rsid w:val="00F36DEF"/>
    <w:rsid w:val="00F371F0"/>
    <w:rsid w:val="00F3768D"/>
    <w:rsid w:val="00F406BD"/>
    <w:rsid w:val="00F41D5C"/>
    <w:rsid w:val="00F44E1E"/>
    <w:rsid w:val="00F4516C"/>
    <w:rsid w:val="00F46991"/>
    <w:rsid w:val="00F47D51"/>
    <w:rsid w:val="00F501E2"/>
    <w:rsid w:val="00F501EB"/>
    <w:rsid w:val="00F507A0"/>
    <w:rsid w:val="00F50C75"/>
    <w:rsid w:val="00F522D0"/>
    <w:rsid w:val="00F536D0"/>
    <w:rsid w:val="00F550AA"/>
    <w:rsid w:val="00F556BC"/>
    <w:rsid w:val="00F55D2B"/>
    <w:rsid w:val="00F55F62"/>
    <w:rsid w:val="00F56414"/>
    <w:rsid w:val="00F57904"/>
    <w:rsid w:val="00F60643"/>
    <w:rsid w:val="00F609BF"/>
    <w:rsid w:val="00F60E96"/>
    <w:rsid w:val="00F61090"/>
    <w:rsid w:val="00F6174D"/>
    <w:rsid w:val="00F61B83"/>
    <w:rsid w:val="00F6280F"/>
    <w:rsid w:val="00F62D07"/>
    <w:rsid w:val="00F64429"/>
    <w:rsid w:val="00F6589C"/>
    <w:rsid w:val="00F661D3"/>
    <w:rsid w:val="00F675CB"/>
    <w:rsid w:val="00F70AB4"/>
    <w:rsid w:val="00F70DCB"/>
    <w:rsid w:val="00F716DA"/>
    <w:rsid w:val="00F7207B"/>
    <w:rsid w:val="00F72E63"/>
    <w:rsid w:val="00F74433"/>
    <w:rsid w:val="00F74605"/>
    <w:rsid w:val="00F75B39"/>
    <w:rsid w:val="00F75DCD"/>
    <w:rsid w:val="00F762C5"/>
    <w:rsid w:val="00F77396"/>
    <w:rsid w:val="00F775DA"/>
    <w:rsid w:val="00F80123"/>
    <w:rsid w:val="00F80F0D"/>
    <w:rsid w:val="00F82257"/>
    <w:rsid w:val="00F82661"/>
    <w:rsid w:val="00F82FEE"/>
    <w:rsid w:val="00F83797"/>
    <w:rsid w:val="00F84CFB"/>
    <w:rsid w:val="00F8576A"/>
    <w:rsid w:val="00F87ACC"/>
    <w:rsid w:val="00F91845"/>
    <w:rsid w:val="00F922B1"/>
    <w:rsid w:val="00F925AC"/>
    <w:rsid w:val="00F93A48"/>
    <w:rsid w:val="00F94A57"/>
    <w:rsid w:val="00F9562D"/>
    <w:rsid w:val="00F959B1"/>
    <w:rsid w:val="00F96DE0"/>
    <w:rsid w:val="00F9719C"/>
    <w:rsid w:val="00F97BE0"/>
    <w:rsid w:val="00F97DF3"/>
    <w:rsid w:val="00FA09F0"/>
    <w:rsid w:val="00FA1C03"/>
    <w:rsid w:val="00FA40E4"/>
    <w:rsid w:val="00FA4763"/>
    <w:rsid w:val="00FA7169"/>
    <w:rsid w:val="00FA73AC"/>
    <w:rsid w:val="00FA7800"/>
    <w:rsid w:val="00FA7D90"/>
    <w:rsid w:val="00FB05EE"/>
    <w:rsid w:val="00FB1196"/>
    <w:rsid w:val="00FB142E"/>
    <w:rsid w:val="00FB22CD"/>
    <w:rsid w:val="00FB28A6"/>
    <w:rsid w:val="00FB3865"/>
    <w:rsid w:val="00FB4234"/>
    <w:rsid w:val="00FB4AE4"/>
    <w:rsid w:val="00FB6AF8"/>
    <w:rsid w:val="00FC0C85"/>
    <w:rsid w:val="00FC11DE"/>
    <w:rsid w:val="00FC158E"/>
    <w:rsid w:val="00FC2B3E"/>
    <w:rsid w:val="00FC4236"/>
    <w:rsid w:val="00FC44AE"/>
    <w:rsid w:val="00FC6080"/>
    <w:rsid w:val="00FC6593"/>
    <w:rsid w:val="00FC65F1"/>
    <w:rsid w:val="00FC6C7A"/>
    <w:rsid w:val="00FD02F7"/>
    <w:rsid w:val="00FD0B22"/>
    <w:rsid w:val="00FD41FB"/>
    <w:rsid w:val="00FD5316"/>
    <w:rsid w:val="00FD53FB"/>
    <w:rsid w:val="00FD54CE"/>
    <w:rsid w:val="00FD5B42"/>
    <w:rsid w:val="00FD5C32"/>
    <w:rsid w:val="00FD5FD0"/>
    <w:rsid w:val="00FD6290"/>
    <w:rsid w:val="00FD65D2"/>
    <w:rsid w:val="00FD67A4"/>
    <w:rsid w:val="00FD683E"/>
    <w:rsid w:val="00FD6BAF"/>
    <w:rsid w:val="00FD6F85"/>
    <w:rsid w:val="00FD70DB"/>
    <w:rsid w:val="00FE2FB3"/>
    <w:rsid w:val="00FE3332"/>
    <w:rsid w:val="00FE3790"/>
    <w:rsid w:val="00FE41CE"/>
    <w:rsid w:val="00FE499C"/>
    <w:rsid w:val="00FE5450"/>
    <w:rsid w:val="00FE59DC"/>
    <w:rsid w:val="00FE7EF6"/>
    <w:rsid w:val="00FE7F5A"/>
    <w:rsid w:val="00FF1843"/>
    <w:rsid w:val="00FF281E"/>
    <w:rsid w:val="00FF3098"/>
    <w:rsid w:val="00FF41EA"/>
    <w:rsid w:val="00FF4B00"/>
    <w:rsid w:val="00FF4D71"/>
    <w:rsid w:val="00FF4E6E"/>
    <w:rsid w:val="00FF5348"/>
    <w:rsid w:val="00FF550D"/>
    <w:rsid w:val="00FF5C89"/>
    <w:rsid w:val="00FF7497"/>
    <w:rsid w:val="00FF7AFE"/>
    <w:rsid w:val="00FF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5" w:uiPriority="39"/>
    <w:lsdException w:name="footer" w:uiPriority="99"/>
    <w:lsdException w:name="caption" w:uiPriority="35"/>
    <w:lsdException w:name="Title" w:qFormat="1"/>
    <w:lsdException w:name="Body Text Indent" w:uiPriority="99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067BC0"/>
    <w:pPr>
      <w:spacing w:after="0" w:line="240" w:lineRule="auto"/>
    </w:pPr>
    <w:rPr>
      <w:sz w:val="24"/>
      <w:szCs w:val="24"/>
    </w:rPr>
  </w:style>
  <w:style w:type="paragraph" w:styleId="11">
    <w:name w:val="heading 1"/>
    <w:aliases w:val="Document Header1,H1,Введение...,Б1,Heading 1iz,Б11"/>
    <w:basedOn w:val="a4"/>
    <w:next w:val="a4"/>
    <w:link w:val="12"/>
    <w:qFormat/>
    <w:rsid w:val="00067BC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1">
    <w:name w:val="heading 2"/>
    <w:aliases w:val="Заголовок 2 Знак,H2,H2 Знак,Заголовок 21,h2,Б2,RTC,iz2,Раздел Знак,21,22,23,24,25,211,221,231,26,212,222,232,27,213,223,233,28,214,224,234,241,251,2111,2211,2311,261,2121,2221,2321,271,2131,2231,2331,Заголовок 2 Знак Знак"/>
    <w:basedOn w:val="a4"/>
    <w:next w:val="a4"/>
    <w:unhideWhenUsed/>
    <w:qFormat/>
    <w:rsid w:val="00067BC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basedOn w:val="a4"/>
    <w:next w:val="a4"/>
    <w:link w:val="31"/>
    <w:uiPriority w:val="9"/>
    <w:unhideWhenUsed/>
    <w:qFormat/>
    <w:rsid w:val="00067BC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1">
    <w:name w:val="heading 4"/>
    <w:basedOn w:val="a4"/>
    <w:next w:val="a4"/>
    <w:link w:val="42"/>
    <w:uiPriority w:val="9"/>
    <w:unhideWhenUsed/>
    <w:qFormat/>
    <w:rsid w:val="00067BC0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1">
    <w:name w:val="heading 5"/>
    <w:basedOn w:val="a4"/>
    <w:next w:val="a4"/>
    <w:link w:val="52"/>
    <w:uiPriority w:val="9"/>
    <w:unhideWhenUsed/>
    <w:qFormat/>
    <w:rsid w:val="00067BC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uiPriority w:val="9"/>
    <w:unhideWhenUsed/>
    <w:qFormat/>
    <w:rsid w:val="00067BC0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4"/>
    <w:next w:val="a4"/>
    <w:link w:val="70"/>
    <w:uiPriority w:val="9"/>
    <w:unhideWhenUsed/>
    <w:qFormat/>
    <w:rsid w:val="00067BC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4"/>
    <w:next w:val="a4"/>
    <w:link w:val="80"/>
    <w:uiPriority w:val="9"/>
    <w:unhideWhenUsed/>
    <w:qFormat/>
    <w:rsid w:val="00067BC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4"/>
    <w:next w:val="a4"/>
    <w:link w:val="90"/>
    <w:uiPriority w:val="9"/>
    <w:unhideWhenUsed/>
    <w:qFormat/>
    <w:rsid w:val="00067BC0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table" w:styleId="a8">
    <w:name w:val="Table Professional"/>
    <w:basedOn w:val="a6"/>
    <w:rsid w:val="00B154C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53">
    <w:name w:val="Table Grid 5"/>
    <w:basedOn w:val="a6"/>
    <w:rsid w:val="0012066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9">
    <w:name w:val="Table Grid"/>
    <w:basedOn w:val="a6"/>
    <w:uiPriority w:val="59"/>
    <w:rsid w:val="001206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aliases w:val="Основной текст Знак,Основной текст Знак Знак"/>
    <w:basedOn w:val="a4"/>
    <w:link w:val="13"/>
    <w:rsid w:val="00751996"/>
    <w:pPr>
      <w:ind w:left="360"/>
      <w:jc w:val="both"/>
    </w:pPr>
    <w:rPr>
      <w:b/>
      <w:bCs/>
    </w:rPr>
  </w:style>
  <w:style w:type="character" w:customStyle="1" w:styleId="13">
    <w:name w:val="Основной текст Знак1"/>
    <w:aliases w:val="Основной текст Знак Знак1,Основной текст Знак Знак Знак"/>
    <w:link w:val="aa"/>
    <w:rsid w:val="00751996"/>
    <w:rPr>
      <w:b/>
      <w:bCs/>
      <w:sz w:val="24"/>
      <w:szCs w:val="24"/>
      <w:lang w:val="ru-RU" w:eastAsia="ru-RU" w:bidi="ar-SA"/>
    </w:rPr>
  </w:style>
  <w:style w:type="character" w:styleId="ab">
    <w:name w:val="Hyperlink"/>
    <w:uiPriority w:val="99"/>
    <w:rsid w:val="00751996"/>
    <w:rPr>
      <w:color w:val="0000FF"/>
      <w:u w:val="single"/>
    </w:rPr>
  </w:style>
  <w:style w:type="paragraph" w:styleId="14">
    <w:name w:val="toc 1"/>
    <w:basedOn w:val="a4"/>
    <w:next w:val="a4"/>
    <w:autoRedefine/>
    <w:uiPriority w:val="39"/>
    <w:rsid w:val="00751996"/>
    <w:pPr>
      <w:tabs>
        <w:tab w:val="right" w:leader="dot" w:pos="9628"/>
      </w:tabs>
      <w:spacing w:before="120" w:after="120"/>
      <w:ind w:left="285" w:hanging="285"/>
    </w:pPr>
    <w:rPr>
      <w:b/>
      <w:caps/>
      <w:noProof/>
    </w:rPr>
  </w:style>
  <w:style w:type="paragraph" w:styleId="ac">
    <w:name w:val="footer"/>
    <w:basedOn w:val="a4"/>
    <w:link w:val="ad"/>
    <w:uiPriority w:val="99"/>
    <w:rsid w:val="00751996"/>
    <w:pPr>
      <w:tabs>
        <w:tab w:val="center" w:pos="4677"/>
        <w:tab w:val="right" w:pos="9355"/>
      </w:tabs>
    </w:pPr>
  </w:style>
  <w:style w:type="character" w:styleId="ae">
    <w:name w:val="page number"/>
    <w:basedOn w:val="a5"/>
    <w:rsid w:val="00751996"/>
  </w:style>
  <w:style w:type="paragraph" w:customStyle="1" w:styleId="ConsPlusNormal">
    <w:name w:val="ConsPlusNormal"/>
    <w:rsid w:val="00751996"/>
    <w:pPr>
      <w:autoSpaceDE w:val="0"/>
      <w:autoSpaceDN w:val="0"/>
      <w:adjustRightInd w:val="0"/>
      <w:ind w:firstLine="720"/>
    </w:pPr>
    <w:rPr>
      <w:rFonts w:ascii="Verdana" w:hAnsi="Verdana" w:cs="Verdana"/>
      <w:sz w:val="16"/>
      <w:szCs w:val="16"/>
    </w:rPr>
  </w:style>
  <w:style w:type="paragraph" w:customStyle="1" w:styleId="ConsNormal">
    <w:name w:val="ConsNormal"/>
    <w:rsid w:val="0075199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aliases w:val=" Знак1,Знак1,Основной текст с отступом 2 Знак,Знак1 Знак,Основной текст с отступом 2 Знак1, Знак1 Знак Знак1,Основной текст с отступом 2 Знак Знак, Знак1 Знак Знак"/>
    <w:basedOn w:val="a4"/>
    <w:link w:val="220"/>
    <w:rsid w:val="00751996"/>
    <w:pPr>
      <w:spacing w:after="120" w:line="480" w:lineRule="auto"/>
      <w:ind w:left="283"/>
    </w:pPr>
  </w:style>
  <w:style w:type="paragraph" w:styleId="af">
    <w:name w:val="footnote text"/>
    <w:basedOn w:val="a4"/>
    <w:link w:val="af0"/>
    <w:semiHidden/>
    <w:rsid w:val="00751996"/>
    <w:rPr>
      <w:sz w:val="20"/>
      <w:szCs w:val="20"/>
    </w:rPr>
  </w:style>
  <w:style w:type="character" w:styleId="af1">
    <w:name w:val="footnote reference"/>
    <w:semiHidden/>
    <w:rsid w:val="00751996"/>
    <w:rPr>
      <w:vertAlign w:val="superscript"/>
    </w:rPr>
  </w:style>
  <w:style w:type="paragraph" w:customStyle="1" w:styleId="af2">
    <w:name w:val="Таблица"/>
    <w:basedOn w:val="a4"/>
    <w:rsid w:val="00751996"/>
    <w:pPr>
      <w:overflowPunct w:val="0"/>
      <w:autoSpaceDE w:val="0"/>
      <w:autoSpaceDN w:val="0"/>
      <w:adjustRightInd w:val="0"/>
      <w:ind w:right="34"/>
      <w:textAlignment w:val="baseline"/>
    </w:pPr>
    <w:rPr>
      <w:sz w:val="20"/>
      <w:szCs w:val="20"/>
    </w:rPr>
  </w:style>
  <w:style w:type="paragraph" w:styleId="af3">
    <w:name w:val="header"/>
    <w:basedOn w:val="a4"/>
    <w:link w:val="af4"/>
    <w:rsid w:val="00751996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751996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23">
    <w:name w:val="toc 2"/>
    <w:basedOn w:val="a4"/>
    <w:next w:val="a4"/>
    <w:autoRedefine/>
    <w:uiPriority w:val="39"/>
    <w:rsid w:val="004B367C"/>
    <w:pPr>
      <w:tabs>
        <w:tab w:val="right" w:leader="dot" w:pos="9628"/>
      </w:tabs>
      <w:spacing w:before="40" w:after="40"/>
      <w:ind w:left="709" w:hanging="471"/>
    </w:pPr>
  </w:style>
  <w:style w:type="paragraph" w:styleId="32">
    <w:name w:val="toc 3"/>
    <w:basedOn w:val="a4"/>
    <w:next w:val="a4"/>
    <w:autoRedefine/>
    <w:uiPriority w:val="39"/>
    <w:rsid w:val="004B367C"/>
    <w:pPr>
      <w:tabs>
        <w:tab w:val="right" w:leader="dot" w:pos="9628"/>
      </w:tabs>
      <w:spacing w:before="40" w:after="40"/>
      <w:ind w:left="1134" w:hanging="654"/>
    </w:pPr>
  </w:style>
  <w:style w:type="paragraph" w:styleId="af5">
    <w:name w:val="Title"/>
    <w:basedOn w:val="a4"/>
    <w:next w:val="a4"/>
    <w:link w:val="af6"/>
    <w:qFormat/>
    <w:rsid w:val="00067BC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7">
    <w:name w:val="Subtitle"/>
    <w:aliases w:val="Знак"/>
    <w:basedOn w:val="a4"/>
    <w:next w:val="a4"/>
    <w:link w:val="af8"/>
    <w:uiPriority w:val="11"/>
    <w:qFormat/>
    <w:rsid w:val="00067BC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paragraph" w:styleId="33">
    <w:name w:val="Body Text Indent 3"/>
    <w:basedOn w:val="a4"/>
    <w:link w:val="34"/>
    <w:rsid w:val="00751996"/>
    <w:pPr>
      <w:spacing w:after="120"/>
      <w:ind w:left="283"/>
    </w:pPr>
    <w:rPr>
      <w:sz w:val="16"/>
      <w:szCs w:val="16"/>
    </w:rPr>
  </w:style>
  <w:style w:type="paragraph" w:customStyle="1" w:styleId="ConsTitle">
    <w:name w:val="ConsTitle"/>
    <w:rsid w:val="0075199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f9">
    <w:name w:val="caption"/>
    <w:basedOn w:val="a4"/>
    <w:next w:val="a4"/>
    <w:uiPriority w:val="35"/>
    <w:unhideWhenUsed/>
    <w:rsid w:val="00067BC0"/>
    <w:rPr>
      <w:b/>
      <w:bCs/>
      <w:sz w:val="18"/>
      <w:szCs w:val="18"/>
    </w:rPr>
  </w:style>
  <w:style w:type="paragraph" w:customStyle="1" w:styleId="afa">
    <w:name w:val="Таблица_номер"/>
    <w:basedOn w:val="a4"/>
    <w:autoRedefine/>
    <w:rsid w:val="00387156"/>
    <w:pPr>
      <w:tabs>
        <w:tab w:val="left" w:pos="3402"/>
        <w:tab w:val="center" w:pos="7540"/>
        <w:tab w:val="right" w:pos="15080"/>
      </w:tabs>
      <w:jc w:val="right"/>
    </w:pPr>
    <w:rPr>
      <w:sz w:val="20"/>
      <w:szCs w:val="20"/>
    </w:rPr>
  </w:style>
  <w:style w:type="paragraph" w:customStyle="1" w:styleId="afb">
    <w:name w:val="Таблица_название"/>
    <w:basedOn w:val="a4"/>
    <w:autoRedefine/>
    <w:rsid w:val="00870D1B"/>
    <w:pPr>
      <w:spacing w:before="120" w:after="120"/>
      <w:jc w:val="center"/>
    </w:pPr>
    <w:rPr>
      <w:b/>
      <w:sz w:val="28"/>
      <w:szCs w:val="28"/>
    </w:rPr>
  </w:style>
  <w:style w:type="paragraph" w:customStyle="1" w:styleId="10">
    <w:name w:val="Список_маркир.1"/>
    <w:basedOn w:val="a4"/>
    <w:rsid w:val="00751996"/>
    <w:pPr>
      <w:numPr>
        <w:numId w:val="1"/>
      </w:numPr>
      <w:spacing w:line="360" w:lineRule="auto"/>
      <w:jc w:val="both"/>
    </w:pPr>
  </w:style>
  <w:style w:type="paragraph" w:styleId="afc">
    <w:name w:val="Document Map"/>
    <w:basedOn w:val="a4"/>
    <w:link w:val="afd"/>
    <w:semiHidden/>
    <w:rsid w:val="00005DB9"/>
    <w:pPr>
      <w:shd w:val="clear" w:color="auto" w:fill="000080"/>
    </w:pPr>
    <w:rPr>
      <w:rFonts w:ascii="Tahoma" w:hAnsi="Tahoma"/>
      <w:sz w:val="20"/>
      <w:szCs w:val="20"/>
    </w:rPr>
  </w:style>
  <w:style w:type="paragraph" w:styleId="afe">
    <w:name w:val="Balloon Text"/>
    <w:basedOn w:val="a4"/>
    <w:link w:val="aff"/>
    <w:uiPriority w:val="99"/>
    <w:semiHidden/>
    <w:rsid w:val="00DA272D"/>
    <w:rPr>
      <w:rFonts w:ascii="Tahoma" w:hAnsi="Tahoma"/>
      <w:sz w:val="16"/>
      <w:szCs w:val="16"/>
    </w:rPr>
  </w:style>
  <w:style w:type="paragraph" w:customStyle="1" w:styleId="CenturyGothic9pt-0073">
    <w:name w:val="Стиль Century Gothic 9 pt по ширине Слева:  -007 см После:  3 ..."/>
    <w:basedOn w:val="a4"/>
    <w:rsid w:val="001F083D"/>
    <w:pPr>
      <w:spacing w:after="60"/>
      <w:jc w:val="both"/>
    </w:pPr>
    <w:rPr>
      <w:rFonts w:ascii="Century Gothic" w:hAnsi="Century Gothic" w:cs="Century Gothic"/>
      <w:sz w:val="18"/>
      <w:szCs w:val="18"/>
    </w:rPr>
  </w:style>
  <w:style w:type="character" w:customStyle="1" w:styleId="220">
    <w:name w:val="Основной текст с отступом 2 Знак2"/>
    <w:aliases w:val=" Знак1 Знак,Знак1 Знак3,Основной текст с отступом 2 Знак Знак2,Знак1 Знак Знак3,Основной текст с отступом 2 Знак1 Знак1, Знак1 Знак Знак1 Знак,Основной текст с отступом 2 Знак Знак Знак1, Знак1 Знак Знак Знак1"/>
    <w:link w:val="22"/>
    <w:rsid w:val="00FC6C7A"/>
    <w:rPr>
      <w:sz w:val="24"/>
      <w:szCs w:val="24"/>
    </w:rPr>
  </w:style>
  <w:style w:type="character" w:customStyle="1" w:styleId="31">
    <w:name w:val="Заголовок 3 Знак"/>
    <w:basedOn w:val="a5"/>
    <w:link w:val="30"/>
    <w:uiPriority w:val="9"/>
    <w:rsid w:val="00067BC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ad">
    <w:name w:val="Нижний колонтитул Знак"/>
    <w:link w:val="ac"/>
    <w:uiPriority w:val="99"/>
    <w:rsid w:val="00DA07AF"/>
    <w:rPr>
      <w:sz w:val="24"/>
      <w:szCs w:val="24"/>
    </w:rPr>
  </w:style>
  <w:style w:type="character" w:customStyle="1" w:styleId="af4">
    <w:name w:val="Верхний колонтитул Знак"/>
    <w:link w:val="af3"/>
    <w:rsid w:val="00DA07AF"/>
    <w:rPr>
      <w:sz w:val="24"/>
      <w:szCs w:val="24"/>
    </w:rPr>
  </w:style>
  <w:style w:type="paragraph" w:styleId="aff0">
    <w:name w:val="Body Text Indent"/>
    <w:basedOn w:val="a4"/>
    <w:link w:val="aff1"/>
    <w:uiPriority w:val="99"/>
    <w:rsid w:val="00DA07AF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uiPriority w:val="99"/>
    <w:rsid w:val="00DA07AF"/>
    <w:rPr>
      <w:sz w:val="24"/>
      <w:szCs w:val="24"/>
    </w:rPr>
  </w:style>
  <w:style w:type="paragraph" w:customStyle="1" w:styleId="ConsNonformat">
    <w:name w:val="ConsNonformat"/>
    <w:uiPriority w:val="99"/>
    <w:rsid w:val="00DA07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0">
    <w:name w:val="Основной_10"/>
    <w:basedOn w:val="a4"/>
    <w:rsid w:val="00DA07AF"/>
    <w:pPr>
      <w:ind w:left="567" w:firstLine="284"/>
      <w:jc w:val="both"/>
    </w:pPr>
    <w:rPr>
      <w:sz w:val="21"/>
    </w:rPr>
  </w:style>
  <w:style w:type="character" w:customStyle="1" w:styleId="aff2">
    <w:name w:val="Цветовое выделение"/>
    <w:rsid w:val="00DA07AF"/>
    <w:rPr>
      <w:color w:val="0000FF"/>
      <w:sz w:val="20"/>
      <w:szCs w:val="20"/>
    </w:rPr>
  </w:style>
  <w:style w:type="character" w:customStyle="1" w:styleId="42">
    <w:name w:val="Заголовок 4 Знак"/>
    <w:basedOn w:val="a5"/>
    <w:link w:val="41"/>
    <w:uiPriority w:val="9"/>
    <w:rsid w:val="00067BC0"/>
    <w:rPr>
      <w:rFonts w:cstheme="majorBidi"/>
      <w:b/>
      <w:bCs/>
      <w:sz w:val="28"/>
      <w:szCs w:val="28"/>
    </w:rPr>
  </w:style>
  <w:style w:type="character" w:customStyle="1" w:styleId="52">
    <w:name w:val="Заголовок 5 Знак"/>
    <w:basedOn w:val="a5"/>
    <w:link w:val="51"/>
    <w:uiPriority w:val="9"/>
    <w:rsid w:val="00067BC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5"/>
    <w:link w:val="6"/>
    <w:uiPriority w:val="9"/>
    <w:rsid w:val="00067BC0"/>
    <w:rPr>
      <w:rFonts w:cstheme="majorBidi"/>
      <w:b/>
      <w:bCs/>
    </w:rPr>
  </w:style>
  <w:style w:type="character" w:customStyle="1" w:styleId="70">
    <w:name w:val="Заголовок 7 Знак"/>
    <w:basedOn w:val="a5"/>
    <w:link w:val="7"/>
    <w:uiPriority w:val="9"/>
    <w:rsid w:val="00067BC0"/>
    <w:rPr>
      <w:rFonts w:cstheme="majorBidi"/>
      <w:sz w:val="24"/>
      <w:szCs w:val="24"/>
    </w:rPr>
  </w:style>
  <w:style w:type="character" w:customStyle="1" w:styleId="80">
    <w:name w:val="Заголовок 8 Знак"/>
    <w:basedOn w:val="a5"/>
    <w:link w:val="8"/>
    <w:uiPriority w:val="9"/>
    <w:rsid w:val="00067BC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5"/>
    <w:link w:val="9"/>
    <w:uiPriority w:val="9"/>
    <w:rsid w:val="00067BC0"/>
    <w:rPr>
      <w:rFonts w:asciiTheme="majorHAnsi" w:eastAsiaTheme="majorEastAsia" w:hAnsiTheme="majorHAnsi" w:cstheme="majorBidi"/>
    </w:rPr>
  </w:style>
  <w:style w:type="character" w:customStyle="1" w:styleId="12">
    <w:name w:val="Заголовок 1 Знак"/>
    <w:aliases w:val="Document Header1 Знак,H1 Знак,Введение... Знак,Б1 Знак,Heading 1iz Знак,Б11 Знак"/>
    <w:basedOn w:val="a5"/>
    <w:link w:val="11"/>
    <w:uiPriority w:val="9"/>
    <w:rsid w:val="00067BC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5">
    <w:name w:val="Body Text 3"/>
    <w:basedOn w:val="a4"/>
    <w:link w:val="36"/>
    <w:rsid w:val="00930395"/>
    <w:pPr>
      <w:jc w:val="center"/>
    </w:pPr>
    <w:rPr>
      <w:sz w:val="28"/>
      <w:szCs w:val="20"/>
    </w:rPr>
  </w:style>
  <w:style w:type="character" w:customStyle="1" w:styleId="36">
    <w:name w:val="Основной текст 3 Знак"/>
    <w:link w:val="35"/>
    <w:rsid w:val="00930395"/>
    <w:rPr>
      <w:sz w:val="28"/>
    </w:rPr>
  </w:style>
  <w:style w:type="paragraph" w:customStyle="1" w:styleId="43">
    <w:name w:val="заголовок 4"/>
    <w:basedOn w:val="a4"/>
    <w:next w:val="a4"/>
    <w:semiHidden/>
    <w:rsid w:val="00930395"/>
    <w:pPr>
      <w:keepNext/>
      <w:autoSpaceDE w:val="0"/>
      <w:autoSpaceDN w:val="0"/>
      <w:spacing w:line="360" w:lineRule="auto"/>
      <w:jc w:val="center"/>
    </w:pPr>
  </w:style>
  <w:style w:type="paragraph" w:customStyle="1" w:styleId="15">
    <w:name w:val="Стиль1"/>
    <w:basedOn w:val="a4"/>
    <w:autoRedefine/>
    <w:semiHidden/>
    <w:rsid w:val="00930395"/>
    <w:pPr>
      <w:keepLines/>
      <w:tabs>
        <w:tab w:val="left" w:pos="4111"/>
      </w:tabs>
      <w:spacing w:before="40" w:after="40"/>
      <w:jc w:val="center"/>
    </w:pPr>
    <w:rPr>
      <w:bCs/>
      <w:sz w:val="22"/>
      <w:szCs w:val="22"/>
    </w:rPr>
  </w:style>
  <w:style w:type="paragraph" w:customStyle="1" w:styleId="aff3">
    <w:name w:val="Таблица_заг"/>
    <w:basedOn w:val="af5"/>
    <w:autoRedefine/>
    <w:semiHidden/>
    <w:rsid w:val="00930395"/>
    <w:pPr>
      <w:spacing w:line="360" w:lineRule="auto"/>
    </w:pPr>
  </w:style>
  <w:style w:type="character" w:customStyle="1" w:styleId="af6">
    <w:name w:val="Название Знак"/>
    <w:basedOn w:val="a5"/>
    <w:link w:val="af5"/>
    <w:rsid w:val="00067BC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4">
    <w:name w:val="Plain Text"/>
    <w:basedOn w:val="a4"/>
    <w:link w:val="aff5"/>
    <w:uiPriority w:val="99"/>
    <w:rsid w:val="00930395"/>
    <w:pPr>
      <w:tabs>
        <w:tab w:val="num" w:pos="1287"/>
      </w:tabs>
    </w:pPr>
    <w:rPr>
      <w:rFonts w:ascii="Courier New" w:hAnsi="Courier New"/>
      <w:sz w:val="20"/>
      <w:szCs w:val="20"/>
    </w:rPr>
  </w:style>
  <w:style w:type="character" w:customStyle="1" w:styleId="aff5">
    <w:name w:val="Текст Знак"/>
    <w:link w:val="aff4"/>
    <w:uiPriority w:val="99"/>
    <w:rsid w:val="00930395"/>
    <w:rPr>
      <w:rFonts w:ascii="Courier New" w:hAnsi="Courier New" w:cs="Courier New"/>
    </w:rPr>
  </w:style>
  <w:style w:type="paragraph" w:customStyle="1" w:styleId="aff6">
    <w:name w:val="Основной Знак"/>
    <w:basedOn w:val="a4"/>
    <w:semiHidden/>
    <w:rsid w:val="00930395"/>
    <w:pPr>
      <w:spacing w:line="360" w:lineRule="auto"/>
      <w:ind w:firstLine="539"/>
      <w:jc w:val="both"/>
    </w:pPr>
  </w:style>
  <w:style w:type="paragraph" w:customStyle="1" w:styleId="aff7">
    <w:name w:val="Основной Знак Знак"/>
    <w:basedOn w:val="a4"/>
    <w:semiHidden/>
    <w:rsid w:val="00930395"/>
    <w:pPr>
      <w:spacing w:line="360" w:lineRule="auto"/>
      <w:ind w:firstLine="539"/>
      <w:jc w:val="both"/>
    </w:pPr>
  </w:style>
  <w:style w:type="paragraph" w:customStyle="1" w:styleId="aff8">
    <w:name w:val="Основной"/>
    <w:basedOn w:val="a4"/>
    <w:rsid w:val="00930395"/>
    <w:pPr>
      <w:spacing w:line="360" w:lineRule="auto"/>
      <w:ind w:firstLine="539"/>
      <w:jc w:val="both"/>
    </w:pPr>
  </w:style>
  <w:style w:type="character" w:customStyle="1" w:styleId="34">
    <w:name w:val="Основной текст с отступом 3 Знак"/>
    <w:link w:val="33"/>
    <w:rsid w:val="00930395"/>
    <w:rPr>
      <w:sz w:val="16"/>
      <w:szCs w:val="16"/>
    </w:rPr>
  </w:style>
  <w:style w:type="paragraph" w:customStyle="1" w:styleId="412pt">
    <w:name w:val="Стиль Заголовок 4 + 12 pt по центру Междустр.интервал:  полуторный"/>
    <w:basedOn w:val="41"/>
    <w:autoRedefine/>
    <w:semiHidden/>
    <w:rsid w:val="00930395"/>
    <w:pPr>
      <w:spacing w:before="180" w:after="180"/>
      <w:jc w:val="center"/>
    </w:pPr>
  </w:style>
  <w:style w:type="character" w:customStyle="1" w:styleId="af0">
    <w:name w:val="Текст сноски Знак"/>
    <w:basedOn w:val="a5"/>
    <w:link w:val="af"/>
    <w:semiHidden/>
    <w:rsid w:val="00930395"/>
  </w:style>
  <w:style w:type="paragraph" w:customStyle="1" w:styleId="29">
    <w:name w:val="Стиль Заголовок 2 + влево После:  9 пт"/>
    <w:basedOn w:val="21"/>
    <w:semiHidden/>
    <w:rsid w:val="00930395"/>
    <w:pPr>
      <w:adjustRightInd w:val="0"/>
      <w:snapToGrid w:val="0"/>
      <w:spacing w:before="180" w:after="180"/>
    </w:pPr>
    <w:rPr>
      <w:sz w:val="30"/>
      <w:szCs w:val="20"/>
    </w:rPr>
  </w:style>
  <w:style w:type="character" w:customStyle="1" w:styleId="af8">
    <w:name w:val="Подзаголовок Знак"/>
    <w:aliases w:val="Знак Знак"/>
    <w:basedOn w:val="a5"/>
    <w:link w:val="af7"/>
    <w:uiPriority w:val="11"/>
    <w:rsid w:val="00067BC0"/>
    <w:rPr>
      <w:rFonts w:asciiTheme="majorHAnsi" w:eastAsiaTheme="majorEastAsia" w:hAnsiTheme="majorHAnsi"/>
      <w:sz w:val="24"/>
      <w:szCs w:val="24"/>
    </w:rPr>
  </w:style>
  <w:style w:type="paragraph" w:customStyle="1" w:styleId="0">
    <w:name w:val="Маркирован0"/>
    <w:basedOn w:val="a4"/>
    <w:autoRedefine/>
    <w:rsid w:val="00930395"/>
    <w:pPr>
      <w:numPr>
        <w:numId w:val="3"/>
      </w:numPr>
      <w:tabs>
        <w:tab w:val="clear" w:pos="1287"/>
        <w:tab w:val="num" w:pos="993"/>
      </w:tabs>
      <w:spacing w:line="360" w:lineRule="auto"/>
      <w:ind w:left="0" w:firstLine="567"/>
      <w:jc w:val="both"/>
    </w:pPr>
  </w:style>
  <w:style w:type="paragraph" w:customStyle="1" w:styleId="aff9">
    <w:name w:val="основной"/>
    <w:basedOn w:val="21"/>
    <w:semiHidden/>
    <w:rsid w:val="00930395"/>
    <w:pPr>
      <w:adjustRightInd w:val="0"/>
      <w:snapToGrid w:val="0"/>
      <w:spacing w:before="0" w:after="240"/>
      <w:jc w:val="center"/>
    </w:pPr>
    <w:rPr>
      <w:rFonts w:ascii="TimesDL" w:hAnsi="TimesDL"/>
      <w:bCs w:val="0"/>
      <w:i w:val="0"/>
      <w:iCs w:val="0"/>
      <w:sz w:val="26"/>
      <w:szCs w:val="20"/>
    </w:rPr>
  </w:style>
  <w:style w:type="paragraph" w:customStyle="1" w:styleId="affa">
    <w:name w:val="Приложение"/>
    <w:basedOn w:val="a4"/>
    <w:autoRedefine/>
    <w:semiHidden/>
    <w:rsid w:val="00930395"/>
    <w:pPr>
      <w:ind w:firstLine="374"/>
      <w:jc w:val="right"/>
    </w:pPr>
    <w:rPr>
      <w:rFonts w:ascii="TimesDL" w:hAnsi="TimesDL"/>
      <w:b/>
      <w:i/>
      <w:iCs/>
      <w:sz w:val="20"/>
    </w:rPr>
  </w:style>
  <w:style w:type="paragraph" w:customStyle="1" w:styleId="16">
    <w:name w:val="заголовок 1"/>
    <w:basedOn w:val="a4"/>
    <w:next w:val="a4"/>
    <w:semiHidden/>
    <w:rsid w:val="00930395"/>
    <w:pPr>
      <w:keepNext/>
      <w:autoSpaceDE w:val="0"/>
      <w:autoSpaceDN w:val="0"/>
      <w:spacing w:line="360" w:lineRule="auto"/>
      <w:jc w:val="center"/>
    </w:pPr>
    <w:rPr>
      <w:b/>
      <w:bCs/>
      <w:sz w:val="20"/>
    </w:rPr>
  </w:style>
  <w:style w:type="paragraph" w:styleId="24">
    <w:name w:val="Body Text 2"/>
    <w:basedOn w:val="a4"/>
    <w:link w:val="25"/>
    <w:rsid w:val="00930395"/>
    <w:pPr>
      <w:spacing w:after="120" w:line="480" w:lineRule="auto"/>
    </w:pPr>
    <w:rPr>
      <w:sz w:val="22"/>
    </w:rPr>
  </w:style>
  <w:style w:type="character" w:customStyle="1" w:styleId="25">
    <w:name w:val="Основной текст 2 Знак"/>
    <w:link w:val="24"/>
    <w:rsid w:val="00930395"/>
    <w:rPr>
      <w:sz w:val="22"/>
      <w:szCs w:val="24"/>
    </w:rPr>
  </w:style>
  <w:style w:type="paragraph" w:customStyle="1" w:styleId="ea3">
    <w:name w:val="заголовоПea 3"/>
    <w:basedOn w:val="a4"/>
    <w:next w:val="a4"/>
    <w:semiHidden/>
    <w:rsid w:val="00930395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szCs w:val="20"/>
    </w:rPr>
  </w:style>
  <w:style w:type="paragraph" w:styleId="affb">
    <w:name w:val="Normal (Web)"/>
    <w:aliases w:val="Обычный (Web)"/>
    <w:basedOn w:val="a4"/>
    <w:rsid w:val="00930395"/>
  </w:style>
  <w:style w:type="paragraph" w:styleId="37">
    <w:name w:val="List Continue 3"/>
    <w:basedOn w:val="a4"/>
    <w:rsid w:val="00930395"/>
    <w:pPr>
      <w:spacing w:after="120"/>
      <w:ind w:left="849"/>
    </w:pPr>
    <w:rPr>
      <w:sz w:val="20"/>
      <w:szCs w:val="20"/>
    </w:rPr>
  </w:style>
  <w:style w:type="paragraph" w:customStyle="1" w:styleId="affc">
    <w:name w:val="МИНИСТЕРСТВО"/>
    <w:basedOn w:val="a4"/>
    <w:semiHidden/>
    <w:rsid w:val="00930395"/>
    <w:pPr>
      <w:jc w:val="right"/>
    </w:pPr>
    <w:rPr>
      <w:rFonts w:ascii="TimesDL" w:hAnsi="TimesDL"/>
      <w:b/>
      <w:i/>
      <w:iCs/>
      <w:sz w:val="21"/>
      <w:szCs w:val="20"/>
    </w:rPr>
  </w:style>
  <w:style w:type="character" w:styleId="affd">
    <w:name w:val="FollowedHyperlink"/>
    <w:rsid w:val="00930395"/>
    <w:rPr>
      <w:color w:val="800080"/>
      <w:u w:val="single"/>
    </w:rPr>
  </w:style>
  <w:style w:type="paragraph" w:customStyle="1" w:styleId="affe">
    <w:name w:val="Таблица_Лев"/>
    <w:basedOn w:val="a4"/>
    <w:semiHidden/>
    <w:rsid w:val="00930395"/>
    <w:pPr>
      <w:spacing w:after="120"/>
    </w:pPr>
    <w:rPr>
      <w:sz w:val="20"/>
    </w:rPr>
  </w:style>
  <w:style w:type="paragraph" w:customStyle="1" w:styleId="210">
    <w:name w:val="Основной текст с отступом 21"/>
    <w:basedOn w:val="a4"/>
    <w:semiHidden/>
    <w:rsid w:val="0093039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Peterburg" w:hAnsi="Peterburg"/>
      <w:szCs w:val="20"/>
      <w:lang w:val="en-GB"/>
    </w:rPr>
  </w:style>
  <w:style w:type="paragraph" w:customStyle="1" w:styleId="afff">
    <w:name w:val="ос"/>
    <w:basedOn w:val="a4"/>
    <w:semiHidden/>
    <w:rsid w:val="00930395"/>
    <w:pPr>
      <w:jc w:val="both"/>
    </w:pPr>
    <w:rPr>
      <w:iCs/>
      <w:sz w:val="20"/>
    </w:rPr>
  </w:style>
  <w:style w:type="paragraph" w:customStyle="1" w:styleId="26">
    <w:name w:val="заголовок 2"/>
    <w:basedOn w:val="a4"/>
    <w:next w:val="a4"/>
    <w:semiHidden/>
    <w:rsid w:val="00930395"/>
    <w:pPr>
      <w:keepNext/>
      <w:autoSpaceDE w:val="0"/>
      <w:autoSpaceDN w:val="0"/>
      <w:spacing w:line="360" w:lineRule="auto"/>
      <w:jc w:val="both"/>
    </w:pPr>
    <w:rPr>
      <w:sz w:val="20"/>
    </w:rPr>
  </w:style>
  <w:style w:type="paragraph" w:customStyle="1" w:styleId="17">
    <w:name w:val="Список_Марк_1"/>
    <w:basedOn w:val="aa"/>
    <w:autoRedefine/>
    <w:semiHidden/>
    <w:rsid w:val="00930395"/>
    <w:pPr>
      <w:pBdr>
        <w:left w:val="single" w:sz="4" w:space="4" w:color="auto"/>
      </w:pBdr>
      <w:tabs>
        <w:tab w:val="num" w:pos="1479"/>
      </w:tabs>
      <w:snapToGrid w:val="0"/>
      <w:spacing w:after="40" w:line="360" w:lineRule="auto"/>
      <w:ind w:left="1701" w:hanging="531"/>
    </w:pPr>
    <w:rPr>
      <w:b w:val="0"/>
      <w:bCs w:val="0"/>
      <w:sz w:val="28"/>
      <w:szCs w:val="28"/>
    </w:rPr>
  </w:style>
  <w:style w:type="paragraph" w:customStyle="1" w:styleId="font5">
    <w:name w:val="font5"/>
    <w:basedOn w:val="a4"/>
    <w:semiHidden/>
    <w:rsid w:val="00930395"/>
    <w:pPr>
      <w:spacing w:before="100" w:beforeAutospacing="1" w:after="100" w:afterAutospacing="1"/>
    </w:pPr>
    <w:rPr>
      <w:sz w:val="22"/>
      <w:szCs w:val="22"/>
    </w:rPr>
  </w:style>
  <w:style w:type="paragraph" w:customStyle="1" w:styleId="xl25">
    <w:name w:val="xl25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6">
    <w:name w:val="xl26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27">
    <w:name w:val="xl27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8">
    <w:name w:val="xl28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29">
    <w:name w:val="xl29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0">
    <w:name w:val="xl30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1">
    <w:name w:val="xl31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2">
    <w:name w:val="xl32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3">
    <w:name w:val="xl33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4">
    <w:name w:val="xl34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5">
    <w:name w:val="xl35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6">
    <w:name w:val="xl36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7">
    <w:name w:val="xl37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8">
    <w:name w:val="xl38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39">
    <w:name w:val="xl39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0">
    <w:name w:val="xl40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42">
    <w:name w:val="xl42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paragraph" w:customStyle="1" w:styleId="xl44">
    <w:name w:val="xl44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5">
    <w:name w:val="xl45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6">
    <w:name w:val="xl46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47">
    <w:name w:val="xl47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50">
    <w:name w:val="xl50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51">
    <w:name w:val="xl51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52">
    <w:name w:val="xl52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53">
    <w:name w:val="xl53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54">
    <w:name w:val="xl54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55">
    <w:name w:val="xl55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6">
    <w:name w:val="xl56"/>
    <w:basedOn w:val="a4"/>
    <w:semiHidden/>
    <w:rsid w:val="00930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7">
    <w:name w:val="xl57"/>
    <w:basedOn w:val="a4"/>
    <w:semiHidden/>
    <w:rsid w:val="009303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8">
    <w:name w:val="xl58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59">
    <w:name w:val="xl59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60">
    <w:name w:val="xl60"/>
    <w:basedOn w:val="a4"/>
    <w:semiHidden/>
    <w:rsid w:val="009303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-1">
    <w:name w:val="Маркирован-1"/>
    <w:basedOn w:val="18"/>
    <w:semiHidden/>
    <w:rsid w:val="00930395"/>
    <w:pPr>
      <w:tabs>
        <w:tab w:val="clear" w:pos="284"/>
        <w:tab w:val="clear" w:pos="1256"/>
        <w:tab w:val="num" w:pos="900"/>
        <w:tab w:val="num" w:pos="1211"/>
        <w:tab w:val="num" w:pos="1440"/>
      </w:tabs>
      <w:ind w:left="900" w:hanging="283"/>
    </w:pPr>
  </w:style>
  <w:style w:type="paragraph" w:customStyle="1" w:styleId="18">
    <w:name w:val="Маркирован1"/>
    <w:basedOn w:val="a4"/>
    <w:semiHidden/>
    <w:rsid w:val="00930395"/>
    <w:pPr>
      <w:tabs>
        <w:tab w:val="left" w:pos="284"/>
        <w:tab w:val="num" w:pos="1067"/>
        <w:tab w:val="num" w:pos="1256"/>
      </w:tabs>
      <w:spacing w:line="360" w:lineRule="auto"/>
      <w:ind w:left="1254" w:hanging="403"/>
      <w:jc w:val="both"/>
    </w:pPr>
  </w:style>
  <w:style w:type="paragraph" w:customStyle="1" w:styleId="afff0">
    <w:name w:val="Основной Знак Знак Знак Знак"/>
    <w:basedOn w:val="a4"/>
    <w:link w:val="afff1"/>
    <w:semiHidden/>
    <w:rsid w:val="00930395"/>
    <w:pPr>
      <w:spacing w:line="360" w:lineRule="auto"/>
      <w:ind w:firstLine="539"/>
      <w:jc w:val="both"/>
    </w:pPr>
  </w:style>
  <w:style w:type="character" w:customStyle="1" w:styleId="afff1">
    <w:name w:val="Основной Знак Знак Знак Знак Знак"/>
    <w:link w:val="afff0"/>
    <w:semiHidden/>
    <w:rsid w:val="00930395"/>
    <w:rPr>
      <w:sz w:val="24"/>
      <w:szCs w:val="24"/>
    </w:rPr>
  </w:style>
  <w:style w:type="paragraph" w:customStyle="1" w:styleId="afff2">
    <w:name w:val="Заголовок"/>
    <w:basedOn w:val="11"/>
    <w:semiHidden/>
    <w:rsid w:val="00930395"/>
    <w:pPr>
      <w:keepNext w:val="0"/>
      <w:adjustRightInd w:val="0"/>
      <w:snapToGrid w:val="0"/>
      <w:spacing w:before="0" w:after="0"/>
      <w:ind w:firstLine="708"/>
    </w:pPr>
    <w:rPr>
      <w:caps/>
      <w:snapToGrid w:val="0"/>
      <w:kern w:val="0"/>
      <w:sz w:val="28"/>
      <w:szCs w:val="24"/>
    </w:rPr>
  </w:style>
  <w:style w:type="paragraph" w:customStyle="1" w:styleId="310">
    <w:name w:val="Основной текст 31"/>
    <w:basedOn w:val="a4"/>
    <w:rsid w:val="00930395"/>
    <w:pPr>
      <w:widowControl w:val="0"/>
      <w:jc w:val="center"/>
    </w:pPr>
    <w:rPr>
      <w:rFonts w:ascii="AdverGothic" w:hAnsi="AdverGothic"/>
      <w:b/>
      <w:sz w:val="36"/>
      <w:szCs w:val="20"/>
    </w:rPr>
  </w:style>
  <w:style w:type="paragraph" w:customStyle="1" w:styleId="19">
    <w:name w:val="1"/>
    <w:basedOn w:val="a4"/>
    <w:semiHidden/>
    <w:rsid w:val="00930395"/>
    <w:pPr>
      <w:widowControl w:val="0"/>
      <w:jc w:val="center"/>
    </w:pPr>
    <w:rPr>
      <w:rFonts w:ascii="a_AlternaTitul3D" w:hAnsi="a_AlternaTitul3D"/>
      <w:b/>
      <w:sz w:val="56"/>
      <w:szCs w:val="20"/>
    </w:rPr>
  </w:style>
  <w:style w:type="paragraph" w:customStyle="1" w:styleId="cfce">
    <w:name w:val="юcfceбы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1a">
    <w:name w:val="Обычный1"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f3">
    <w:name w:val="й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ed2">
    <w:name w:val="ОбычЪedый2"/>
    <w:semiHidden/>
    <w:rsid w:val="00930395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styleId="afff4">
    <w:name w:val="Block Text"/>
    <w:basedOn w:val="a4"/>
    <w:rsid w:val="00930395"/>
    <w:pPr>
      <w:spacing w:before="120" w:after="120" w:line="360" w:lineRule="auto"/>
      <w:ind w:left="284" w:right="539" w:firstLine="425"/>
      <w:jc w:val="both"/>
    </w:pPr>
    <w:rPr>
      <w:i/>
      <w:sz w:val="28"/>
      <w:szCs w:val="20"/>
    </w:rPr>
  </w:style>
  <w:style w:type="paragraph" w:customStyle="1" w:styleId="27">
    <w:name w:val="2"/>
    <w:basedOn w:val="a4"/>
    <w:next w:val="affb"/>
    <w:semiHidden/>
    <w:rsid w:val="00930395"/>
    <w:pPr>
      <w:spacing w:before="100" w:beforeAutospacing="1" w:after="100" w:afterAutospacing="1"/>
    </w:pPr>
    <w:rPr>
      <w:color w:val="000000"/>
    </w:rPr>
  </w:style>
  <w:style w:type="paragraph" w:customStyle="1" w:styleId="311">
    <w:name w:val="Основной текст с отступом 31"/>
    <w:basedOn w:val="a4"/>
    <w:semiHidden/>
    <w:rsid w:val="00930395"/>
    <w:pPr>
      <w:widowControl w:val="0"/>
      <w:ind w:firstLine="709"/>
      <w:jc w:val="both"/>
    </w:pPr>
    <w:rPr>
      <w:szCs w:val="20"/>
    </w:rPr>
  </w:style>
  <w:style w:type="paragraph" w:customStyle="1" w:styleId="1b">
    <w:name w:val="Приложение 1"/>
    <w:basedOn w:val="a4"/>
    <w:semiHidden/>
    <w:rsid w:val="00930395"/>
    <w:pPr>
      <w:ind w:firstLine="374"/>
      <w:jc w:val="right"/>
    </w:pPr>
    <w:rPr>
      <w:rFonts w:ascii="TimesDL" w:hAnsi="TimesDL"/>
      <w:b/>
      <w:sz w:val="32"/>
    </w:rPr>
  </w:style>
  <w:style w:type="paragraph" w:customStyle="1" w:styleId="28">
    <w:name w:val="Обычный2"/>
    <w:semiHidden/>
    <w:rsid w:val="00930395"/>
  </w:style>
  <w:style w:type="paragraph" w:customStyle="1" w:styleId="312">
    <w:name w:val="Продолжение списка 31"/>
    <w:basedOn w:val="28"/>
    <w:semiHidden/>
    <w:rsid w:val="00930395"/>
    <w:pPr>
      <w:spacing w:after="120"/>
      <w:ind w:left="849"/>
    </w:pPr>
  </w:style>
  <w:style w:type="paragraph" w:customStyle="1" w:styleId="-">
    <w:name w:val="Таблица-номер"/>
    <w:basedOn w:val="a4"/>
    <w:semiHidden/>
    <w:rsid w:val="00930395"/>
    <w:pPr>
      <w:spacing w:after="40"/>
      <w:ind w:left="4955" w:right="1352" w:firstLine="709"/>
      <w:jc w:val="center"/>
    </w:pPr>
    <w:rPr>
      <w:rFonts w:ascii="TimesDL" w:hAnsi="TimesDL"/>
      <w:i/>
      <w:iCs/>
      <w:sz w:val="20"/>
    </w:rPr>
  </w:style>
  <w:style w:type="paragraph" w:customStyle="1" w:styleId="afff5">
    <w:name w:val="ТАБЛИЦА"/>
    <w:basedOn w:val="aff3"/>
    <w:semiHidden/>
    <w:rsid w:val="00930395"/>
    <w:pPr>
      <w:spacing w:line="240" w:lineRule="auto"/>
      <w:jc w:val="left"/>
    </w:pPr>
    <w:rPr>
      <w:b w:val="0"/>
      <w:bCs w:val="0"/>
      <w:iCs/>
      <w:caps/>
      <w:sz w:val="20"/>
    </w:rPr>
  </w:style>
  <w:style w:type="paragraph" w:customStyle="1" w:styleId="211">
    <w:name w:val="Основной текст 21"/>
    <w:basedOn w:val="a4"/>
    <w:autoRedefine/>
    <w:semiHidden/>
    <w:rsid w:val="00930395"/>
    <w:pPr>
      <w:ind w:firstLine="720"/>
      <w:jc w:val="both"/>
    </w:pPr>
    <w:rPr>
      <w:bCs/>
      <w:szCs w:val="20"/>
    </w:rPr>
  </w:style>
  <w:style w:type="character" w:customStyle="1" w:styleId="afff6">
    <w:name w:val="Основной шрифт"/>
    <w:semiHidden/>
    <w:rsid w:val="00930395"/>
  </w:style>
  <w:style w:type="paragraph" w:customStyle="1" w:styleId="1c">
    <w:name w:val="Обычный (веб)1"/>
    <w:basedOn w:val="a4"/>
    <w:next w:val="affb"/>
    <w:semiHidden/>
    <w:rsid w:val="00930395"/>
    <w:pPr>
      <w:tabs>
        <w:tab w:val="num" w:pos="1440"/>
      </w:tabs>
      <w:spacing w:before="100" w:beforeAutospacing="1" w:after="100" w:afterAutospacing="1"/>
    </w:pPr>
    <w:rPr>
      <w:color w:val="000000"/>
    </w:rPr>
  </w:style>
  <w:style w:type="paragraph" w:customStyle="1" w:styleId="afff7">
    <w:name w:val="Орган_Ц"/>
    <w:basedOn w:val="a4"/>
    <w:semiHidden/>
    <w:rsid w:val="00930395"/>
    <w:pPr>
      <w:jc w:val="center"/>
    </w:pPr>
    <w:rPr>
      <w:rFonts w:ascii="TimesDL" w:hAnsi="TimesDL"/>
      <w:b/>
      <w:bCs/>
      <w:caps/>
      <w:sz w:val="20"/>
    </w:rPr>
  </w:style>
  <w:style w:type="paragraph" w:customStyle="1" w:styleId="-3">
    <w:name w:val="Маркирован-3"/>
    <w:basedOn w:val="18"/>
    <w:semiHidden/>
    <w:rsid w:val="00930395"/>
    <w:pPr>
      <w:tabs>
        <w:tab w:val="clear" w:pos="284"/>
        <w:tab w:val="clear" w:pos="1067"/>
        <w:tab w:val="clear" w:pos="1256"/>
        <w:tab w:val="num" w:pos="927"/>
        <w:tab w:val="left" w:pos="1701"/>
      </w:tabs>
      <w:ind w:left="1702" w:hanging="284"/>
    </w:pPr>
  </w:style>
  <w:style w:type="paragraph" w:customStyle="1" w:styleId="afff8">
    <w:name w:val="Утверждено"/>
    <w:basedOn w:val="a4"/>
    <w:semiHidden/>
    <w:rsid w:val="00930395"/>
    <w:pPr>
      <w:spacing w:before="120" w:after="120"/>
      <w:jc w:val="right"/>
    </w:pPr>
    <w:rPr>
      <w:i/>
      <w:iCs/>
    </w:rPr>
  </w:style>
  <w:style w:type="paragraph" w:customStyle="1" w:styleId="1d">
    <w:name w:val="Список_1"/>
    <w:basedOn w:val="a4"/>
    <w:semiHidden/>
    <w:rsid w:val="00930395"/>
    <w:pPr>
      <w:spacing w:line="360" w:lineRule="auto"/>
      <w:ind w:left="851" w:hanging="284"/>
      <w:jc w:val="both"/>
    </w:pPr>
  </w:style>
  <w:style w:type="paragraph" w:customStyle="1" w:styleId="00">
    <w:name w:val="Список_0"/>
    <w:basedOn w:val="1d"/>
    <w:semiHidden/>
    <w:rsid w:val="00930395"/>
    <w:pPr>
      <w:ind w:left="284"/>
    </w:pPr>
  </w:style>
  <w:style w:type="paragraph" w:customStyle="1" w:styleId="xl24">
    <w:name w:val="xl24"/>
    <w:basedOn w:val="a4"/>
    <w:semiHidden/>
    <w:rsid w:val="00930395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</w:pPr>
  </w:style>
  <w:style w:type="paragraph" w:customStyle="1" w:styleId="afff9">
    <w:name w:val="Заголовочн_строка"/>
    <w:basedOn w:val="a4"/>
    <w:semiHidden/>
    <w:rsid w:val="00930395"/>
    <w:pPr>
      <w:spacing w:before="240"/>
      <w:jc w:val="center"/>
    </w:pPr>
    <w:rPr>
      <w:b/>
      <w:bCs/>
      <w:i/>
      <w:iCs/>
    </w:rPr>
  </w:style>
  <w:style w:type="paragraph" w:customStyle="1" w:styleId="afffa">
    <w:name w:val="подзаголол"/>
    <w:basedOn w:val="a4"/>
    <w:autoRedefine/>
    <w:semiHidden/>
    <w:rsid w:val="00930395"/>
    <w:pPr>
      <w:spacing w:after="180"/>
      <w:jc w:val="center"/>
    </w:pPr>
    <w:rPr>
      <w:b/>
      <w:sz w:val="22"/>
      <w:szCs w:val="20"/>
    </w:rPr>
  </w:style>
  <w:style w:type="paragraph" w:customStyle="1" w:styleId="xl130">
    <w:name w:val="xl130"/>
    <w:basedOn w:val="a4"/>
    <w:semiHidden/>
    <w:rsid w:val="00930395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-0">
    <w:name w:val="текст-д"/>
    <w:basedOn w:val="a4"/>
    <w:semiHidden/>
    <w:rsid w:val="00930395"/>
    <w:pPr>
      <w:widowControl w:val="0"/>
      <w:ind w:firstLine="540"/>
      <w:jc w:val="both"/>
    </w:pPr>
    <w:rPr>
      <w:szCs w:val="20"/>
    </w:rPr>
  </w:style>
  <w:style w:type="paragraph" w:customStyle="1" w:styleId="font6">
    <w:name w:val="font6"/>
    <w:basedOn w:val="a4"/>
    <w:semiHidden/>
    <w:rsid w:val="00930395"/>
    <w:pPr>
      <w:spacing w:before="100" w:beforeAutospacing="1" w:after="100" w:afterAutospacing="1"/>
    </w:pPr>
    <w:rPr>
      <w:rFonts w:ascii="Tahoma" w:hAnsi="Tahoma"/>
      <w:color w:val="800080"/>
      <w:sz w:val="16"/>
      <w:szCs w:val="16"/>
      <w:lang w:bidi="bn-BD"/>
    </w:rPr>
  </w:style>
  <w:style w:type="paragraph" w:customStyle="1" w:styleId="xl61">
    <w:name w:val="xl61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2">
    <w:name w:val="xl62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3">
    <w:name w:val="xl63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sz w:val="18"/>
      <w:szCs w:val="18"/>
      <w:lang w:bidi="bn-BD"/>
    </w:rPr>
  </w:style>
  <w:style w:type="paragraph" w:customStyle="1" w:styleId="xl64">
    <w:name w:val="xl64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5">
    <w:name w:val="xl65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66">
    <w:name w:val="xl66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67">
    <w:name w:val="xl67"/>
    <w:basedOn w:val="a4"/>
    <w:semiHidden/>
    <w:rsid w:val="00930395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sz w:val="18"/>
      <w:szCs w:val="18"/>
      <w:lang w:bidi="bn-BD"/>
    </w:rPr>
  </w:style>
  <w:style w:type="paragraph" w:customStyle="1" w:styleId="xl68">
    <w:name w:val="xl68"/>
    <w:basedOn w:val="a4"/>
    <w:semiHidden/>
    <w:rsid w:val="00930395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Chars="100" w:firstLine="100"/>
    </w:pPr>
    <w:rPr>
      <w:b/>
      <w:bCs/>
      <w:sz w:val="18"/>
      <w:szCs w:val="18"/>
      <w:lang w:bidi="bn-BD"/>
    </w:rPr>
  </w:style>
  <w:style w:type="paragraph" w:customStyle="1" w:styleId="xl69">
    <w:name w:val="xl69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0">
    <w:name w:val="xl70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1">
    <w:name w:val="xl71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2">
    <w:name w:val="xl72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73">
    <w:name w:val="xl73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b/>
      <w:bCs/>
      <w:color w:val="FF0000"/>
      <w:sz w:val="18"/>
      <w:szCs w:val="18"/>
      <w:lang w:bidi="bn-BD"/>
    </w:rPr>
  </w:style>
  <w:style w:type="paragraph" w:customStyle="1" w:styleId="xl74">
    <w:name w:val="xl74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sz w:val="18"/>
      <w:szCs w:val="18"/>
      <w:lang w:bidi="bn-BD"/>
    </w:rPr>
  </w:style>
  <w:style w:type="paragraph" w:customStyle="1" w:styleId="xl75">
    <w:name w:val="xl75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6">
    <w:name w:val="xl76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7">
    <w:name w:val="xl77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8">
    <w:name w:val="xl78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79">
    <w:name w:val="xl79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  <w:lang w:bidi="bn-BD"/>
    </w:rPr>
  </w:style>
  <w:style w:type="paragraph" w:customStyle="1" w:styleId="xl80">
    <w:name w:val="xl80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bidi="bn-BD"/>
    </w:rPr>
  </w:style>
  <w:style w:type="paragraph" w:customStyle="1" w:styleId="xl81">
    <w:name w:val="xl81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82">
    <w:name w:val="xl82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bidi="bn-BD"/>
    </w:rPr>
  </w:style>
  <w:style w:type="paragraph" w:customStyle="1" w:styleId="xl83">
    <w:name w:val="xl83"/>
    <w:basedOn w:val="a4"/>
    <w:semiHidden/>
    <w:rsid w:val="00930395"/>
    <w:pPr>
      <w:spacing w:before="100" w:beforeAutospacing="1" w:after="100" w:afterAutospacing="1"/>
    </w:pPr>
    <w:rPr>
      <w:b/>
      <w:bCs/>
      <w:i/>
      <w:iCs/>
      <w:lang w:bidi="bn-BD"/>
    </w:rPr>
  </w:style>
  <w:style w:type="paragraph" w:customStyle="1" w:styleId="xl84">
    <w:name w:val="xl84"/>
    <w:basedOn w:val="a4"/>
    <w:semiHidden/>
    <w:rsid w:val="009303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85">
    <w:name w:val="xl85"/>
    <w:basedOn w:val="a4"/>
    <w:semiHidden/>
    <w:rsid w:val="00930395"/>
    <w:pPr>
      <w:spacing w:before="100" w:beforeAutospacing="1" w:after="100" w:afterAutospacing="1"/>
      <w:textAlignment w:val="center"/>
    </w:pPr>
    <w:rPr>
      <w:sz w:val="18"/>
      <w:szCs w:val="18"/>
      <w:lang w:bidi="bn-BD"/>
    </w:rPr>
  </w:style>
  <w:style w:type="paragraph" w:customStyle="1" w:styleId="xl86">
    <w:name w:val="xl86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bidi="bn-BD"/>
    </w:rPr>
  </w:style>
  <w:style w:type="paragraph" w:customStyle="1" w:styleId="xl87">
    <w:name w:val="xl87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lang w:bidi="bn-BD"/>
    </w:rPr>
  </w:style>
  <w:style w:type="paragraph" w:customStyle="1" w:styleId="xl88">
    <w:name w:val="xl88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89">
    <w:name w:val="xl89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bidi="bn-BD"/>
    </w:rPr>
  </w:style>
  <w:style w:type="paragraph" w:customStyle="1" w:styleId="xl90">
    <w:name w:val="xl90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bidi="bn-BD"/>
    </w:rPr>
  </w:style>
  <w:style w:type="paragraph" w:customStyle="1" w:styleId="xl91">
    <w:name w:val="xl91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sz w:val="18"/>
      <w:szCs w:val="18"/>
      <w:lang w:bidi="bn-BD"/>
    </w:rPr>
  </w:style>
  <w:style w:type="paragraph" w:customStyle="1" w:styleId="xl92">
    <w:name w:val="xl92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xl93">
    <w:name w:val="xl93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xl94">
    <w:name w:val="xl94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  <w:lang w:bidi="bn-BD"/>
    </w:rPr>
  </w:style>
  <w:style w:type="paragraph" w:customStyle="1" w:styleId="afffb">
    <w:name w:val="Основной Знак Знак Знак"/>
    <w:basedOn w:val="a4"/>
    <w:semiHidden/>
    <w:rsid w:val="00930395"/>
    <w:pPr>
      <w:spacing w:line="360" w:lineRule="auto"/>
      <w:ind w:firstLine="539"/>
      <w:jc w:val="both"/>
    </w:pPr>
  </w:style>
  <w:style w:type="character" w:styleId="afffc">
    <w:name w:val="Strong"/>
    <w:basedOn w:val="a5"/>
    <w:uiPriority w:val="22"/>
    <w:qFormat/>
    <w:rsid w:val="00067BC0"/>
    <w:rPr>
      <w:b/>
      <w:bCs/>
    </w:rPr>
  </w:style>
  <w:style w:type="paragraph" w:customStyle="1" w:styleId="38">
    <w:name w:val="Стиль Заголовок 3 + Междустр.интервал:  полуторный"/>
    <w:basedOn w:val="30"/>
    <w:autoRedefine/>
    <w:semiHidden/>
    <w:rsid w:val="00930395"/>
    <w:pPr>
      <w:adjustRightInd w:val="0"/>
      <w:spacing w:before="120" w:after="120"/>
      <w:ind w:left="1824" w:hanging="747"/>
      <w:jc w:val="center"/>
    </w:pPr>
    <w:rPr>
      <w:rFonts w:ascii="Times New Roman" w:hAnsi="Times New Roman"/>
      <w:bCs w:val="0"/>
      <w:iCs/>
      <w:color w:val="000000"/>
      <w:sz w:val="32"/>
      <w:szCs w:val="32"/>
    </w:rPr>
  </w:style>
  <w:style w:type="paragraph" w:customStyle="1" w:styleId="54">
    <w:name w:val="Стиль Заголовок 5 + по центру"/>
    <w:basedOn w:val="51"/>
    <w:semiHidden/>
    <w:rsid w:val="00930395"/>
    <w:rPr>
      <w:szCs w:val="20"/>
    </w:rPr>
  </w:style>
  <w:style w:type="paragraph" w:styleId="2a">
    <w:name w:val="List Bullet 2"/>
    <w:basedOn w:val="a4"/>
    <w:rsid w:val="00930395"/>
    <w:pPr>
      <w:widowControl w:val="0"/>
      <w:tabs>
        <w:tab w:val="num" w:pos="1080"/>
      </w:tabs>
      <w:spacing w:line="360" w:lineRule="auto"/>
      <w:ind w:left="1080" w:hanging="360"/>
      <w:jc w:val="both"/>
    </w:pPr>
  </w:style>
  <w:style w:type="paragraph" w:styleId="a">
    <w:name w:val="Body Text First Indent"/>
    <w:basedOn w:val="a4"/>
    <w:link w:val="afffd"/>
    <w:rsid w:val="00930395"/>
    <w:pPr>
      <w:widowControl w:val="0"/>
      <w:numPr>
        <w:numId w:val="2"/>
      </w:numPr>
      <w:tabs>
        <w:tab w:val="clear" w:pos="643"/>
      </w:tabs>
      <w:spacing w:after="120" w:line="360" w:lineRule="auto"/>
      <w:ind w:left="0" w:firstLine="210"/>
      <w:jc w:val="both"/>
    </w:pPr>
  </w:style>
  <w:style w:type="character" w:customStyle="1" w:styleId="afffd">
    <w:name w:val="Красная строка Знак"/>
    <w:basedOn w:val="13"/>
    <w:link w:val="a"/>
    <w:rsid w:val="00930395"/>
  </w:style>
  <w:style w:type="paragraph" w:customStyle="1" w:styleId="20">
    <w:name w:val="Список_маркир.2"/>
    <w:basedOn w:val="a4"/>
    <w:rsid w:val="00930395"/>
    <w:pPr>
      <w:numPr>
        <w:numId w:val="15"/>
      </w:numPr>
      <w:spacing w:line="360" w:lineRule="auto"/>
      <w:jc w:val="both"/>
    </w:pPr>
  </w:style>
  <w:style w:type="paragraph" w:customStyle="1" w:styleId="afffe">
    <w:name w:val="Вова"/>
    <w:basedOn w:val="a4"/>
    <w:semiHidden/>
    <w:rsid w:val="00930395"/>
    <w:pPr>
      <w:spacing w:line="360" w:lineRule="auto"/>
      <w:ind w:firstLine="567"/>
      <w:jc w:val="both"/>
    </w:pPr>
    <w:rPr>
      <w:sz w:val="28"/>
      <w:szCs w:val="20"/>
    </w:rPr>
  </w:style>
  <w:style w:type="numbering" w:styleId="111111">
    <w:name w:val="Outline List 2"/>
    <w:basedOn w:val="a7"/>
    <w:rsid w:val="00930395"/>
    <w:pPr>
      <w:numPr>
        <w:numId w:val="4"/>
      </w:numPr>
    </w:pPr>
  </w:style>
  <w:style w:type="numbering" w:styleId="1ai">
    <w:name w:val="Outline List 1"/>
    <w:basedOn w:val="a7"/>
    <w:rsid w:val="00930395"/>
    <w:pPr>
      <w:numPr>
        <w:numId w:val="5"/>
      </w:numPr>
    </w:pPr>
  </w:style>
  <w:style w:type="paragraph" w:styleId="HTML">
    <w:name w:val="HTML Address"/>
    <w:basedOn w:val="a4"/>
    <w:link w:val="HTML0"/>
    <w:rsid w:val="00930395"/>
    <w:rPr>
      <w:i/>
      <w:iCs/>
    </w:rPr>
  </w:style>
  <w:style w:type="character" w:customStyle="1" w:styleId="HTML0">
    <w:name w:val="Адрес HTML Знак"/>
    <w:link w:val="HTML"/>
    <w:rsid w:val="00930395"/>
    <w:rPr>
      <w:i/>
      <w:iCs/>
      <w:sz w:val="24"/>
      <w:szCs w:val="24"/>
    </w:rPr>
  </w:style>
  <w:style w:type="paragraph" w:styleId="affff">
    <w:name w:val="envelope address"/>
    <w:basedOn w:val="a4"/>
    <w:rsid w:val="00930395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5"/>
    <w:rsid w:val="00930395"/>
  </w:style>
  <w:style w:type="table" w:styleId="-10">
    <w:name w:val="Table Web 1"/>
    <w:basedOn w:val="a6"/>
    <w:rsid w:val="00930395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6"/>
    <w:rsid w:val="00930395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Web 3"/>
    <w:basedOn w:val="a6"/>
    <w:rsid w:val="00930395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0">
    <w:name w:val="Emphasis"/>
    <w:basedOn w:val="a5"/>
    <w:uiPriority w:val="20"/>
    <w:qFormat/>
    <w:rsid w:val="00067BC0"/>
    <w:rPr>
      <w:rFonts w:asciiTheme="minorHAnsi" w:hAnsiTheme="minorHAnsi"/>
      <w:b/>
      <w:i/>
      <w:iCs/>
    </w:rPr>
  </w:style>
  <w:style w:type="paragraph" w:styleId="affff1">
    <w:name w:val="Date"/>
    <w:basedOn w:val="a4"/>
    <w:next w:val="a4"/>
    <w:link w:val="affff2"/>
    <w:rsid w:val="00930395"/>
  </w:style>
  <w:style w:type="character" w:customStyle="1" w:styleId="affff2">
    <w:name w:val="Дата Знак"/>
    <w:link w:val="affff1"/>
    <w:rsid w:val="00930395"/>
    <w:rPr>
      <w:sz w:val="24"/>
      <w:szCs w:val="24"/>
    </w:rPr>
  </w:style>
  <w:style w:type="paragraph" w:styleId="affff3">
    <w:name w:val="Note Heading"/>
    <w:basedOn w:val="a4"/>
    <w:next w:val="a4"/>
    <w:link w:val="affff4"/>
    <w:rsid w:val="00930395"/>
  </w:style>
  <w:style w:type="character" w:customStyle="1" w:styleId="affff4">
    <w:name w:val="Заголовок записки Знак"/>
    <w:link w:val="affff3"/>
    <w:rsid w:val="00930395"/>
    <w:rPr>
      <w:sz w:val="24"/>
      <w:szCs w:val="24"/>
    </w:rPr>
  </w:style>
  <w:style w:type="table" w:styleId="affff5">
    <w:name w:val="Table Elegant"/>
    <w:basedOn w:val="a6"/>
    <w:rsid w:val="00930395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e">
    <w:name w:val="Table Subtle 1"/>
    <w:basedOn w:val="a6"/>
    <w:rsid w:val="0093039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6"/>
    <w:rsid w:val="00930395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930395"/>
    <w:rPr>
      <w:rFonts w:ascii="Courier New" w:hAnsi="Courier New" w:cs="Courier New"/>
      <w:sz w:val="20"/>
      <w:szCs w:val="20"/>
    </w:rPr>
  </w:style>
  <w:style w:type="table" w:styleId="1f">
    <w:name w:val="Table Classic 1"/>
    <w:basedOn w:val="a6"/>
    <w:rsid w:val="00930395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6"/>
    <w:rsid w:val="00930395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6"/>
    <w:rsid w:val="00930395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6"/>
    <w:rsid w:val="00930395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rsid w:val="00930395"/>
    <w:rPr>
      <w:rFonts w:ascii="Courier New" w:hAnsi="Courier New" w:cs="Courier New"/>
      <w:sz w:val="20"/>
      <w:szCs w:val="20"/>
    </w:rPr>
  </w:style>
  <w:style w:type="paragraph" w:styleId="2d">
    <w:name w:val="Body Text First Indent 2"/>
    <w:basedOn w:val="aff0"/>
    <w:link w:val="2e"/>
    <w:rsid w:val="00930395"/>
    <w:pPr>
      <w:ind w:firstLine="210"/>
    </w:pPr>
  </w:style>
  <w:style w:type="character" w:customStyle="1" w:styleId="2e">
    <w:name w:val="Красная строка 2 Знак"/>
    <w:basedOn w:val="aff1"/>
    <w:link w:val="2d"/>
    <w:rsid w:val="00930395"/>
  </w:style>
  <w:style w:type="paragraph" w:styleId="a1">
    <w:name w:val="List Bullet"/>
    <w:basedOn w:val="a4"/>
    <w:rsid w:val="00930395"/>
    <w:pPr>
      <w:numPr>
        <w:numId w:val="6"/>
      </w:numPr>
    </w:pPr>
  </w:style>
  <w:style w:type="paragraph" w:styleId="3a">
    <w:name w:val="List Bullet 3"/>
    <w:basedOn w:val="a4"/>
    <w:rsid w:val="00930395"/>
    <w:pPr>
      <w:tabs>
        <w:tab w:val="num" w:pos="926"/>
      </w:tabs>
      <w:ind w:left="926" w:hanging="360"/>
    </w:pPr>
  </w:style>
  <w:style w:type="paragraph" w:styleId="40">
    <w:name w:val="List Bullet 4"/>
    <w:basedOn w:val="a4"/>
    <w:rsid w:val="00930395"/>
    <w:pPr>
      <w:numPr>
        <w:numId w:val="7"/>
      </w:numPr>
    </w:pPr>
  </w:style>
  <w:style w:type="paragraph" w:styleId="50">
    <w:name w:val="List Bullet 5"/>
    <w:basedOn w:val="a4"/>
    <w:rsid w:val="00930395"/>
    <w:pPr>
      <w:numPr>
        <w:numId w:val="8"/>
      </w:numPr>
    </w:pPr>
  </w:style>
  <w:style w:type="character" w:styleId="affff6">
    <w:name w:val="line number"/>
    <w:basedOn w:val="a5"/>
    <w:rsid w:val="00930395"/>
  </w:style>
  <w:style w:type="paragraph" w:styleId="a0">
    <w:name w:val="List Number"/>
    <w:basedOn w:val="a4"/>
    <w:rsid w:val="00930395"/>
    <w:pPr>
      <w:numPr>
        <w:numId w:val="9"/>
      </w:numPr>
    </w:pPr>
  </w:style>
  <w:style w:type="paragraph" w:styleId="2">
    <w:name w:val="List Number 2"/>
    <w:basedOn w:val="a4"/>
    <w:rsid w:val="00930395"/>
    <w:pPr>
      <w:numPr>
        <w:numId w:val="10"/>
      </w:numPr>
    </w:pPr>
  </w:style>
  <w:style w:type="paragraph" w:styleId="3">
    <w:name w:val="List Number 3"/>
    <w:basedOn w:val="a4"/>
    <w:rsid w:val="00930395"/>
    <w:pPr>
      <w:numPr>
        <w:numId w:val="11"/>
      </w:numPr>
    </w:pPr>
  </w:style>
  <w:style w:type="paragraph" w:styleId="4">
    <w:name w:val="List Number 4"/>
    <w:basedOn w:val="a4"/>
    <w:rsid w:val="00930395"/>
    <w:pPr>
      <w:numPr>
        <w:numId w:val="12"/>
      </w:numPr>
    </w:pPr>
  </w:style>
  <w:style w:type="paragraph" w:styleId="5">
    <w:name w:val="List Number 5"/>
    <w:basedOn w:val="a4"/>
    <w:rsid w:val="00930395"/>
    <w:pPr>
      <w:numPr>
        <w:numId w:val="13"/>
      </w:numPr>
    </w:pPr>
  </w:style>
  <w:style w:type="character" w:styleId="HTML4">
    <w:name w:val="HTML Sample"/>
    <w:rsid w:val="00930395"/>
    <w:rPr>
      <w:rFonts w:ascii="Courier New" w:hAnsi="Courier New" w:cs="Courier New"/>
    </w:rPr>
  </w:style>
  <w:style w:type="paragraph" w:styleId="2f">
    <w:name w:val="envelope return"/>
    <w:basedOn w:val="a4"/>
    <w:rsid w:val="00930395"/>
    <w:rPr>
      <w:rFonts w:ascii="Arial" w:hAnsi="Arial" w:cs="Arial"/>
      <w:sz w:val="20"/>
      <w:szCs w:val="20"/>
    </w:rPr>
  </w:style>
  <w:style w:type="table" w:styleId="1f0">
    <w:name w:val="Table 3D effects 1"/>
    <w:basedOn w:val="a6"/>
    <w:rsid w:val="0093039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3D effects 2"/>
    <w:basedOn w:val="a6"/>
    <w:rsid w:val="00930395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6"/>
    <w:rsid w:val="0093039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7">
    <w:name w:val="Normal Indent"/>
    <w:basedOn w:val="a4"/>
    <w:rsid w:val="00930395"/>
    <w:pPr>
      <w:ind w:left="708"/>
    </w:pPr>
  </w:style>
  <w:style w:type="character" w:styleId="HTML5">
    <w:name w:val="HTML Definition"/>
    <w:rsid w:val="00930395"/>
    <w:rPr>
      <w:i/>
      <w:iCs/>
    </w:rPr>
  </w:style>
  <w:style w:type="character" w:styleId="HTML6">
    <w:name w:val="HTML Variable"/>
    <w:rsid w:val="00930395"/>
    <w:rPr>
      <w:i/>
      <w:iCs/>
    </w:rPr>
  </w:style>
  <w:style w:type="character" w:styleId="HTML7">
    <w:name w:val="HTML Typewriter"/>
    <w:rsid w:val="00930395"/>
    <w:rPr>
      <w:rFonts w:ascii="Courier New" w:hAnsi="Courier New" w:cs="Courier New"/>
      <w:sz w:val="20"/>
      <w:szCs w:val="20"/>
    </w:rPr>
  </w:style>
  <w:style w:type="paragraph" w:styleId="affff8">
    <w:name w:val="Signature"/>
    <w:basedOn w:val="a4"/>
    <w:link w:val="affff9"/>
    <w:rsid w:val="00930395"/>
    <w:pPr>
      <w:ind w:left="4252"/>
    </w:pPr>
  </w:style>
  <w:style w:type="character" w:customStyle="1" w:styleId="affff9">
    <w:name w:val="Подпись Знак"/>
    <w:link w:val="affff8"/>
    <w:rsid w:val="00930395"/>
    <w:rPr>
      <w:sz w:val="24"/>
      <w:szCs w:val="24"/>
    </w:rPr>
  </w:style>
  <w:style w:type="paragraph" w:styleId="affffa">
    <w:name w:val="Salutation"/>
    <w:basedOn w:val="a4"/>
    <w:next w:val="a4"/>
    <w:link w:val="affffb"/>
    <w:rsid w:val="00930395"/>
  </w:style>
  <w:style w:type="character" w:customStyle="1" w:styleId="affffb">
    <w:name w:val="Приветствие Знак"/>
    <w:link w:val="affffa"/>
    <w:rsid w:val="00930395"/>
    <w:rPr>
      <w:sz w:val="24"/>
      <w:szCs w:val="24"/>
    </w:rPr>
  </w:style>
  <w:style w:type="paragraph" w:styleId="affffc">
    <w:name w:val="List Continue"/>
    <w:basedOn w:val="a4"/>
    <w:rsid w:val="00930395"/>
    <w:pPr>
      <w:spacing w:after="120"/>
      <w:ind w:left="283"/>
    </w:pPr>
  </w:style>
  <w:style w:type="paragraph" w:styleId="2f1">
    <w:name w:val="List Continue 2"/>
    <w:basedOn w:val="a4"/>
    <w:rsid w:val="00930395"/>
    <w:pPr>
      <w:spacing w:after="120"/>
      <w:ind w:left="566"/>
    </w:pPr>
  </w:style>
  <w:style w:type="paragraph" w:styleId="45">
    <w:name w:val="List Continue 4"/>
    <w:basedOn w:val="a4"/>
    <w:rsid w:val="00930395"/>
    <w:pPr>
      <w:spacing w:after="120"/>
      <w:ind w:left="1132"/>
    </w:pPr>
  </w:style>
  <w:style w:type="paragraph" w:styleId="55">
    <w:name w:val="List Continue 5"/>
    <w:basedOn w:val="a4"/>
    <w:rsid w:val="00930395"/>
    <w:pPr>
      <w:spacing w:after="120"/>
      <w:ind w:left="1415"/>
    </w:pPr>
  </w:style>
  <w:style w:type="table" w:styleId="1f1">
    <w:name w:val="Table Simple 1"/>
    <w:basedOn w:val="a6"/>
    <w:rsid w:val="00930395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6"/>
    <w:rsid w:val="0093039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6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d">
    <w:name w:val="Closing"/>
    <w:basedOn w:val="a4"/>
    <w:link w:val="affffe"/>
    <w:rsid w:val="00930395"/>
    <w:pPr>
      <w:ind w:left="4252"/>
    </w:pPr>
  </w:style>
  <w:style w:type="character" w:customStyle="1" w:styleId="affffe">
    <w:name w:val="Прощание Знак"/>
    <w:link w:val="affffd"/>
    <w:rsid w:val="00930395"/>
    <w:rPr>
      <w:sz w:val="24"/>
      <w:szCs w:val="24"/>
    </w:rPr>
  </w:style>
  <w:style w:type="table" w:styleId="1f2">
    <w:name w:val="Table Grid 1"/>
    <w:basedOn w:val="a6"/>
    <w:rsid w:val="0093039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6"/>
    <w:rsid w:val="00930395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6"/>
    <w:rsid w:val="00930395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6"/>
    <w:rsid w:val="0093039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Grid 6"/>
    <w:basedOn w:val="a6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6"/>
    <w:rsid w:val="0093039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6"/>
    <w:rsid w:val="00930395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">
    <w:name w:val="Table Contemporary"/>
    <w:basedOn w:val="a6"/>
    <w:rsid w:val="00930395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f0">
    <w:name w:val="List"/>
    <w:basedOn w:val="a4"/>
    <w:rsid w:val="00930395"/>
    <w:pPr>
      <w:ind w:left="283" w:hanging="283"/>
    </w:pPr>
  </w:style>
  <w:style w:type="paragraph" w:styleId="2f4">
    <w:name w:val="List 2"/>
    <w:basedOn w:val="a4"/>
    <w:rsid w:val="00930395"/>
    <w:pPr>
      <w:ind w:left="566" w:hanging="283"/>
    </w:pPr>
  </w:style>
  <w:style w:type="paragraph" w:styleId="3e">
    <w:name w:val="List 3"/>
    <w:basedOn w:val="a4"/>
    <w:rsid w:val="00930395"/>
    <w:pPr>
      <w:ind w:left="849" w:hanging="283"/>
    </w:pPr>
  </w:style>
  <w:style w:type="paragraph" w:styleId="47">
    <w:name w:val="List 4"/>
    <w:basedOn w:val="a4"/>
    <w:rsid w:val="00930395"/>
    <w:pPr>
      <w:ind w:left="1132" w:hanging="283"/>
    </w:pPr>
  </w:style>
  <w:style w:type="paragraph" w:styleId="56">
    <w:name w:val="List 5"/>
    <w:basedOn w:val="a4"/>
    <w:rsid w:val="00930395"/>
    <w:pPr>
      <w:ind w:left="1415" w:hanging="283"/>
    </w:pPr>
  </w:style>
  <w:style w:type="paragraph" w:styleId="HTML8">
    <w:name w:val="HTML Preformatted"/>
    <w:basedOn w:val="a4"/>
    <w:link w:val="HTML9"/>
    <w:uiPriority w:val="99"/>
    <w:rsid w:val="00930395"/>
    <w:rPr>
      <w:rFonts w:ascii="Courier New" w:hAnsi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rsid w:val="00930395"/>
    <w:rPr>
      <w:rFonts w:ascii="Courier New" w:hAnsi="Courier New" w:cs="Courier New"/>
    </w:rPr>
  </w:style>
  <w:style w:type="numbering" w:styleId="a3">
    <w:name w:val="Outline List 3"/>
    <w:basedOn w:val="a7"/>
    <w:rsid w:val="00930395"/>
    <w:pPr>
      <w:numPr>
        <w:numId w:val="14"/>
      </w:numPr>
    </w:pPr>
  </w:style>
  <w:style w:type="table" w:styleId="1f3">
    <w:name w:val="Table Columns 1"/>
    <w:basedOn w:val="a6"/>
    <w:rsid w:val="00930395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6"/>
    <w:rsid w:val="0093039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6"/>
    <w:rsid w:val="0093039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6"/>
    <w:rsid w:val="0093039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6"/>
    <w:rsid w:val="00930395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-11">
    <w:name w:val="Table List 1"/>
    <w:basedOn w:val="a6"/>
    <w:rsid w:val="00930395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6"/>
    <w:rsid w:val="00930395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1">
    <w:name w:val="Table List 3"/>
    <w:basedOn w:val="a6"/>
    <w:rsid w:val="00930395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6"/>
    <w:rsid w:val="0093039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6"/>
    <w:rsid w:val="00930395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6"/>
    <w:rsid w:val="00930395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6"/>
    <w:rsid w:val="00930395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6"/>
    <w:rsid w:val="00930395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1">
    <w:name w:val="Table Theme"/>
    <w:basedOn w:val="a6"/>
    <w:rsid w:val="009303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4">
    <w:name w:val="Table Colorful 1"/>
    <w:basedOn w:val="a6"/>
    <w:rsid w:val="00930395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6"/>
    <w:rsid w:val="00930395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6"/>
    <w:rsid w:val="00930395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a">
    <w:name w:val="HTML Cite"/>
    <w:rsid w:val="00930395"/>
    <w:rPr>
      <w:i/>
      <w:iCs/>
    </w:rPr>
  </w:style>
  <w:style w:type="paragraph" w:styleId="afffff2">
    <w:name w:val="Message Header"/>
    <w:basedOn w:val="a4"/>
    <w:link w:val="afffff3"/>
    <w:rsid w:val="009303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character" w:customStyle="1" w:styleId="afffff3">
    <w:name w:val="Шапка Знак"/>
    <w:link w:val="afffff2"/>
    <w:rsid w:val="00930395"/>
    <w:rPr>
      <w:rFonts w:ascii="Arial" w:hAnsi="Arial" w:cs="Arial"/>
      <w:sz w:val="24"/>
      <w:szCs w:val="24"/>
      <w:shd w:val="pct20" w:color="auto" w:fill="auto"/>
    </w:rPr>
  </w:style>
  <w:style w:type="paragraph" w:styleId="afffff4">
    <w:name w:val="E-mail Signature"/>
    <w:basedOn w:val="a4"/>
    <w:link w:val="afffff5"/>
    <w:rsid w:val="00930395"/>
  </w:style>
  <w:style w:type="character" w:customStyle="1" w:styleId="afffff5">
    <w:name w:val="Электронная подпись Знак"/>
    <w:link w:val="afffff4"/>
    <w:rsid w:val="00930395"/>
    <w:rPr>
      <w:sz w:val="24"/>
      <w:szCs w:val="24"/>
    </w:rPr>
  </w:style>
  <w:style w:type="character" w:customStyle="1" w:styleId="afd">
    <w:name w:val="Схема документа Знак"/>
    <w:link w:val="afc"/>
    <w:semiHidden/>
    <w:rsid w:val="00930395"/>
    <w:rPr>
      <w:rFonts w:ascii="Tahoma" w:hAnsi="Tahoma" w:cs="Tahoma"/>
      <w:shd w:val="clear" w:color="auto" w:fill="000080"/>
    </w:rPr>
  </w:style>
  <w:style w:type="character" w:customStyle="1" w:styleId="110">
    <w:name w:val="Заголовок 1 Знак1"/>
    <w:aliases w:val="Заголовок 1 Знак Знак"/>
    <w:rsid w:val="00930395"/>
    <w:rPr>
      <w:rFonts w:ascii="Arial" w:eastAsia="Times New Roman" w:hAnsi="Arial" w:cs="Arial"/>
      <w:b/>
      <w:bCs/>
      <w:caps/>
      <w:snapToGrid w:val="0"/>
      <w:sz w:val="28"/>
      <w:szCs w:val="28"/>
      <w:lang w:eastAsia="ru-RU"/>
    </w:rPr>
  </w:style>
  <w:style w:type="paragraph" w:customStyle="1" w:styleId="afffff6">
    <w:name w:val="Приложение_название"/>
    <w:basedOn w:val="affa"/>
    <w:autoRedefine/>
    <w:semiHidden/>
    <w:rsid w:val="00930395"/>
    <w:pPr>
      <w:spacing w:after="240"/>
      <w:ind w:firstLine="0"/>
      <w:jc w:val="center"/>
    </w:pPr>
    <w:rPr>
      <w:rFonts w:ascii="Arial" w:hAnsi="Arial"/>
      <w:i w:val="0"/>
      <w:iCs w:val="0"/>
      <w:sz w:val="24"/>
    </w:rPr>
  </w:style>
  <w:style w:type="paragraph" w:styleId="49">
    <w:name w:val="toc 4"/>
    <w:basedOn w:val="a4"/>
    <w:next w:val="a4"/>
    <w:autoRedefine/>
    <w:rsid w:val="00930395"/>
    <w:pPr>
      <w:tabs>
        <w:tab w:val="right" w:leader="dot" w:pos="9628"/>
      </w:tabs>
      <w:spacing w:line="360" w:lineRule="auto"/>
      <w:ind w:left="2041" w:hanging="794"/>
    </w:pPr>
  </w:style>
  <w:style w:type="paragraph" w:styleId="58">
    <w:name w:val="toc 5"/>
    <w:basedOn w:val="a4"/>
    <w:next w:val="a4"/>
    <w:autoRedefine/>
    <w:uiPriority w:val="39"/>
    <w:rsid w:val="00930395"/>
    <w:pPr>
      <w:tabs>
        <w:tab w:val="right" w:leader="dot" w:pos="9628"/>
      </w:tabs>
      <w:spacing w:line="360" w:lineRule="auto"/>
      <w:ind w:left="3005" w:hanging="964"/>
    </w:pPr>
  </w:style>
  <w:style w:type="paragraph" w:styleId="62">
    <w:name w:val="toc 6"/>
    <w:basedOn w:val="a4"/>
    <w:next w:val="a4"/>
    <w:autoRedefine/>
    <w:rsid w:val="00930395"/>
    <w:pPr>
      <w:tabs>
        <w:tab w:val="right" w:leader="dot" w:pos="9628"/>
      </w:tabs>
      <w:spacing w:before="120" w:line="360" w:lineRule="auto"/>
    </w:pPr>
    <w:rPr>
      <w:noProof/>
    </w:rPr>
  </w:style>
  <w:style w:type="paragraph" w:customStyle="1" w:styleId="xl127">
    <w:name w:val="xl127"/>
    <w:basedOn w:val="a4"/>
    <w:semiHidden/>
    <w:rsid w:val="009303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6">
    <w:name w:val="xl156"/>
    <w:basedOn w:val="a4"/>
    <w:semiHidden/>
    <w:rsid w:val="009303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fffff7">
    <w:name w:val="Расчет"/>
    <w:basedOn w:val="-1"/>
    <w:semiHidden/>
    <w:rsid w:val="00930395"/>
    <w:pPr>
      <w:tabs>
        <w:tab w:val="clear" w:pos="900"/>
        <w:tab w:val="clear" w:pos="1067"/>
        <w:tab w:val="clear" w:pos="1211"/>
        <w:tab w:val="clear" w:pos="1440"/>
      </w:tabs>
      <w:spacing w:line="240" w:lineRule="auto"/>
      <w:ind w:left="0" w:firstLine="0"/>
      <w:jc w:val="left"/>
    </w:pPr>
    <w:rPr>
      <w:bCs/>
      <w:iCs/>
      <w:sz w:val="21"/>
    </w:rPr>
  </w:style>
  <w:style w:type="paragraph" w:customStyle="1" w:styleId="2f7">
    <w:name w:val="Список2"/>
    <w:basedOn w:val="1f5"/>
    <w:semiHidden/>
    <w:rsid w:val="00930395"/>
    <w:pPr>
      <w:tabs>
        <w:tab w:val="num" w:pos="1211"/>
      </w:tabs>
      <w:ind w:left="1211" w:hanging="360"/>
    </w:pPr>
  </w:style>
  <w:style w:type="paragraph" w:customStyle="1" w:styleId="1f5">
    <w:name w:val="Список1"/>
    <w:basedOn w:val="-00"/>
    <w:semiHidden/>
    <w:rsid w:val="00930395"/>
    <w:pPr>
      <w:tabs>
        <w:tab w:val="clear" w:pos="284"/>
      </w:tabs>
      <w:ind w:left="567" w:hanging="567"/>
    </w:pPr>
  </w:style>
  <w:style w:type="paragraph" w:customStyle="1" w:styleId="-00">
    <w:name w:val="Маркирован-0"/>
    <w:basedOn w:val="a4"/>
    <w:semiHidden/>
    <w:rsid w:val="00930395"/>
    <w:pPr>
      <w:tabs>
        <w:tab w:val="num" w:pos="284"/>
      </w:tabs>
      <w:spacing w:after="60"/>
      <w:ind w:left="284" w:hanging="284"/>
      <w:jc w:val="both"/>
    </w:pPr>
    <w:rPr>
      <w:sz w:val="21"/>
    </w:rPr>
  </w:style>
  <w:style w:type="paragraph" w:customStyle="1" w:styleId="afffff8">
    <w:name w:val="Список_нумер."/>
    <w:basedOn w:val="20"/>
    <w:semiHidden/>
    <w:rsid w:val="00930395"/>
    <w:pPr>
      <w:tabs>
        <w:tab w:val="clear" w:pos="1021"/>
        <w:tab w:val="num" w:pos="999"/>
      </w:tabs>
      <w:ind w:left="999" w:hanging="432"/>
    </w:pPr>
    <w:rPr>
      <w:spacing w:val="-2"/>
    </w:rPr>
  </w:style>
  <w:style w:type="paragraph" w:customStyle="1" w:styleId="afffff9">
    <w:name w:val="Текст_сноски"/>
    <w:basedOn w:val="af"/>
    <w:semiHidden/>
    <w:rsid w:val="00930395"/>
    <w:pPr>
      <w:jc w:val="both"/>
    </w:pPr>
  </w:style>
  <w:style w:type="character" w:customStyle="1" w:styleId="aff">
    <w:name w:val="Текст выноски Знак"/>
    <w:link w:val="afe"/>
    <w:uiPriority w:val="99"/>
    <w:semiHidden/>
    <w:rsid w:val="00930395"/>
    <w:rPr>
      <w:rFonts w:ascii="Tahoma" w:hAnsi="Tahoma" w:cs="Tahoma"/>
      <w:sz w:val="16"/>
      <w:szCs w:val="16"/>
    </w:rPr>
  </w:style>
  <w:style w:type="paragraph" w:customStyle="1" w:styleId="afffffa">
    <w:name w:val="Табличный"/>
    <w:basedOn w:val="a4"/>
    <w:rsid w:val="00023FC7"/>
    <w:pPr>
      <w:keepLines/>
      <w:suppressAutoHyphens/>
      <w:jc w:val="both"/>
    </w:pPr>
    <w:rPr>
      <w:rFonts w:ascii="Century Gothic" w:hAnsi="Century Gothic" w:cs="Century Gothic"/>
      <w:sz w:val="18"/>
      <w:szCs w:val="18"/>
    </w:rPr>
  </w:style>
  <w:style w:type="paragraph" w:styleId="afffffb">
    <w:name w:val="endnote text"/>
    <w:basedOn w:val="a4"/>
    <w:semiHidden/>
    <w:rsid w:val="00023FC7"/>
    <w:rPr>
      <w:sz w:val="20"/>
      <w:szCs w:val="20"/>
    </w:rPr>
  </w:style>
  <w:style w:type="character" w:styleId="afffffc">
    <w:name w:val="endnote reference"/>
    <w:semiHidden/>
    <w:rsid w:val="00023FC7"/>
    <w:rPr>
      <w:vertAlign w:val="superscript"/>
    </w:rPr>
  </w:style>
  <w:style w:type="paragraph" w:customStyle="1" w:styleId="ConsPlusTitle">
    <w:name w:val="ConsPlusTitle"/>
    <w:uiPriority w:val="99"/>
    <w:rsid w:val="00FD53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40">
    <w:name w:val="Знак1 Знак4"/>
    <w:aliases w:val="Знак1 Знак Знак1, Знак1 Знак2 Знак,Знак1 Знак Знак2 Знак"/>
    <w:rsid w:val="00B23782"/>
    <w:rPr>
      <w:sz w:val="24"/>
      <w:szCs w:val="24"/>
      <w:lang w:val="ru-RU" w:eastAsia="ru-RU" w:bidi="ar-SA"/>
    </w:rPr>
  </w:style>
  <w:style w:type="character" w:customStyle="1" w:styleId="111">
    <w:name w:val="Знак1 Знак1"/>
    <w:aliases w:val="Знак1 Знак Знак"/>
    <w:rsid w:val="00940676"/>
    <w:rPr>
      <w:sz w:val="24"/>
      <w:szCs w:val="24"/>
      <w:lang w:val="ru-RU" w:eastAsia="ru-RU" w:bidi="ar-SA"/>
    </w:rPr>
  </w:style>
  <w:style w:type="character" w:customStyle="1" w:styleId="120">
    <w:name w:val="Знак1 Знак2"/>
    <w:aliases w:val="Знак1 Знак Знак2,Знак1 Знак11,Основной текст с отступом 2 Знак Знак1, Знак1 Знак Знак Знак,Основной текст с отступом 2 Знак1 Знак, Знак1 Знак1 Знак,Знак1 Знак1 Знак,Основной текст с отступом 2 Знак Знак Знак,Знак1 Знак Знак Знак1"/>
    <w:rsid w:val="002D1CCD"/>
    <w:rPr>
      <w:sz w:val="24"/>
      <w:szCs w:val="24"/>
      <w:lang w:val="ru-RU" w:eastAsia="ru-RU" w:bidi="ar-SA"/>
    </w:rPr>
  </w:style>
  <w:style w:type="paragraph" w:customStyle="1" w:styleId="1f6">
    <w:name w:val="Знак1 Знак Знак Знак"/>
    <w:basedOn w:val="a4"/>
    <w:rsid w:val="00B82BE8"/>
    <w:rPr>
      <w:rFonts w:ascii="Verdana" w:hAnsi="Verdana" w:cs="Verdana"/>
      <w:sz w:val="20"/>
      <w:szCs w:val="20"/>
    </w:rPr>
  </w:style>
  <w:style w:type="paragraph" w:styleId="afffffd">
    <w:name w:val="List Paragraph"/>
    <w:basedOn w:val="a4"/>
    <w:link w:val="afffffe"/>
    <w:uiPriority w:val="34"/>
    <w:qFormat/>
    <w:rsid w:val="00067BC0"/>
    <w:pPr>
      <w:ind w:left="720"/>
      <w:contextualSpacing/>
    </w:pPr>
  </w:style>
  <w:style w:type="paragraph" w:customStyle="1" w:styleId="affffff">
    <w:name w:val="Содержимое таблицы"/>
    <w:basedOn w:val="a4"/>
    <w:rsid w:val="00B82BE8"/>
    <w:pPr>
      <w:suppressLineNumbers/>
    </w:pPr>
    <w:rPr>
      <w:lang w:eastAsia="ar-SA"/>
    </w:rPr>
  </w:style>
  <w:style w:type="character" w:customStyle="1" w:styleId="WW8Num4z0">
    <w:name w:val="WW8Num4z0"/>
    <w:rsid w:val="00B82BE8"/>
    <w:rPr>
      <w:rFonts w:ascii="Symbol" w:hAnsi="Symbol" w:cs="StarSymbol"/>
      <w:sz w:val="18"/>
      <w:szCs w:val="18"/>
    </w:rPr>
  </w:style>
  <w:style w:type="paragraph" w:customStyle="1" w:styleId="ConsPlusNonformat">
    <w:name w:val="ConsPlusNonformat"/>
    <w:rsid w:val="00B82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f0">
    <w:name w:val="No Spacing"/>
    <w:basedOn w:val="a4"/>
    <w:link w:val="affffff1"/>
    <w:uiPriority w:val="1"/>
    <w:qFormat/>
    <w:rsid w:val="00067BC0"/>
    <w:rPr>
      <w:szCs w:val="32"/>
    </w:rPr>
  </w:style>
  <w:style w:type="character" w:customStyle="1" w:styleId="affffff1">
    <w:name w:val="Без интервала Знак"/>
    <w:basedOn w:val="a5"/>
    <w:link w:val="affffff0"/>
    <w:uiPriority w:val="1"/>
    <w:rsid w:val="00067BC0"/>
    <w:rPr>
      <w:sz w:val="24"/>
      <w:szCs w:val="32"/>
    </w:rPr>
  </w:style>
  <w:style w:type="paragraph" w:customStyle="1" w:styleId="PEStylePara0">
    <w:name w:val="PEStylePara0"/>
    <w:basedOn w:val="aff4"/>
    <w:rsid w:val="00A53CC9"/>
    <w:pPr>
      <w:keepNext/>
      <w:keepLines/>
      <w:tabs>
        <w:tab w:val="clear" w:pos="1287"/>
      </w:tabs>
      <w:jc w:val="center"/>
    </w:pPr>
  </w:style>
  <w:style w:type="paragraph" w:customStyle="1" w:styleId="PEStylePara1">
    <w:name w:val="PEStylePara1"/>
    <w:basedOn w:val="a4"/>
    <w:next w:val="a4"/>
    <w:rsid w:val="00A53CC9"/>
    <w:pPr>
      <w:jc w:val="both"/>
    </w:pPr>
    <w:rPr>
      <w:rFonts w:ascii="Courier New" w:hAnsi="Courier New"/>
      <w:sz w:val="20"/>
      <w:szCs w:val="20"/>
    </w:rPr>
  </w:style>
  <w:style w:type="character" w:customStyle="1" w:styleId="PEStyleFont4">
    <w:name w:val="PEStyleFont4"/>
    <w:basedOn w:val="a5"/>
    <w:rsid w:val="00A53CC9"/>
    <w:rPr>
      <w:rFonts w:ascii="PEW Report" w:hAnsi="PEW Report"/>
      <w:b/>
      <w:i/>
      <w:spacing w:val="0"/>
      <w:position w:val="0"/>
      <w:sz w:val="28"/>
      <w:szCs w:val="28"/>
      <w:u w:val="none"/>
    </w:rPr>
  </w:style>
  <w:style w:type="character" w:customStyle="1" w:styleId="PEStyleFont8">
    <w:name w:val="PEStyleFont8"/>
    <w:basedOn w:val="a5"/>
    <w:rsid w:val="00A53CC9"/>
    <w:rPr>
      <w:rFonts w:ascii="PEW Report" w:hAnsi="PEW Report"/>
      <w:spacing w:val="0"/>
      <w:position w:val="0"/>
      <w:sz w:val="16"/>
      <w:szCs w:val="16"/>
      <w:u w:val="none"/>
    </w:rPr>
  </w:style>
  <w:style w:type="paragraph" w:customStyle="1" w:styleId="PEStylePara2">
    <w:name w:val="PEStylePara2"/>
    <w:basedOn w:val="PEStylePara0"/>
    <w:next w:val="PEStylePara0"/>
    <w:rsid w:val="00A53CC9"/>
    <w:rPr>
      <w:rFonts w:cs="Courier New"/>
    </w:rPr>
  </w:style>
  <w:style w:type="paragraph" w:customStyle="1" w:styleId="2f8">
    <w:name w:val="Стиль2"/>
    <w:basedOn w:val="35"/>
    <w:link w:val="2f9"/>
    <w:rsid w:val="008A3EF1"/>
    <w:pPr>
      <w:spacing w:line="360" w:lineRule="auto"/>
      <w:jc w:val="both"/>
    </w:pPr>
    <w:rPr>
      <w:szCs w:val="28"/>
    </w:rPr>
  </w:style>
  <w:style w:type="character" w:customStyle="1" w:styleId="2f9">
    <w:name w:val="Стиль2 Знак"/>
    <w:basedOn w:val="36"/>
    <w:link w:val="2f8"/>
    <w:rsid w:val="008A3EF1"/>
    <w:rPr>
      <w:szCs w:val="28"/>
    </w:rPr>
  </w:style>
  <w:style w:type="character" w:customStyle="1" w:styleId="1f7">
    <w:name w:val="Заголовок №1_"/>
    <w:basedOn w:val="a5"/>
    <w:link w:val="1f8"/>
    <w:uiPriority w:val="99"/>
    <w:locked/>
    <w:rsid w:val="007907C4"/>
    <w:rPr>
      <w:sz w:val="54"/>
      <w:szCs w:val="54"/>
      <w:shd w:val="clear" w:color="auto" w:fill="FFFFFF"/>
    </w:rPr>
  </w:style>
  <w:style w:type="character" w:customStyle="1" w:styleId="2fa">
    <w:name w:val="Основной текст (2)_"/>
    <w:basedOn w:val="a5"/>
    <w:link w:val="212"/>
    <w:uiPriority w:val="99"/>
    <w:locked/>
    <w:rsid w:val="007907C4"/>
    <w:rPr>
      <w:sz w:val="22"/>
      <w:szCs w:val="22"/>
      <w:shd w:val="clear" w:color="auto" w:fill="FFFFFF"/>
    </w:rPr>
  </w:style>
  <w:style w:type="paragraph" w:customStyle="1" w:styleId="1f8">
    <w:name w:val="Заголовок №1"/>
    <w:basedOn w:val="a4"/>
    <w:link w:val="1f7"/>
    <w:uiPriority w:val="99"/>
    <w:rsid w:val="007907C4"/>
    <w:pPr>
      <w:widowControl w:val="0"/>
      <w:shd w:val="clear" w:color="auto" w:fill="FFFFFF"/>
      <w:spacing w:after="120" w:line="240" w:lineRule="atLeast"/>
      <w:jc w:val="center"/>
      <w:outlineLvl w:val="0"/>
    </w:pPr>
    <w:rPr>
      <w:sz w:val="54"/>
      <w:szCs w:val="54"/>
    </w:rPr>
  </w:style>
  <w:style w:type="paragraph" w:customStyle="1" w:styleId="212">
    <w:name w:val="Основной текст (2)1"/>
    <w:basedOn w:val="a4"/>
    <w:link w:val="2fa"/>
    <w:uiPriority w:val="99"/>
    <w:rsid w:val="007907C4"/>
    <w:pPr>
      <w:widowControl w:val="0"/>
      <w:shd w:val="clear" w:color="auto" w:fill="FFFFFF"/>
      <w:spacing w:before="120" w:line="274" w:lineRule="exact"/>
      <w:jc w:val="center"/>
    </w:pPr>
    <w:rPr>
      <w:sz w:val="22"/>
      <w:szCs w:val="22"/>
    </w:rPr>
  </w:style>
  <w:style w:type="character" w:customStyle="1" w:styleId="afffffe">
    <w:name w:val="Абзац списка Знак"/>
    <w:link w:val="afffffd"/>
    <w:uiPriority w:val="34"/>
    <w:rsid w:val="006F008F"/>
    <w:rPr>
      <w:sz w:val="24"/>
      <w:szCs w:val="24"/>
    </w:rPr>
  </w:style>
  <w:style w:type="paragraph" w:customStyle="1" w:styleId="affffff2">
    <w:name w:val="МРСК_шрифт_абзаца"/>
    <w:basedOn w:val="a4"/>
    <w:rsid w:val="006F008F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Cs w:val="20"/>
    </w:rPr>
  </w:style>
  <w:style w:type="paragraph" w:customStyle="1" w:styleId="Standard">
    <w:name w:val="Standard"/>
    <w:rsid w:val="006F008F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paragraph" w:customStyle="1" w:styleId="Textbody">
    <w:name w:val="Text body"/>
    <w:basedOn w:val="Standard"/>
    <w:rsid w:val="006F008F"/>
    <w:pPr>
      <w:spacing w:after="120"/>
    </w:pPr>
  </w:style>
  <w:style w:type="paragraph" w:styleId="2fb">
    <w:name w:val="Quote"/>
    <w:basedOn w:val="a4"/>
    <w:next w:val="a4"/>
    <w:link w:val="2fc"/>
    <w:uiPriority w:val="29"/>
    <w:qFormat/>
    <w:rsid w:val="00067BC0"/>
    <w:rPr>
      <w:rFonts w:cstheme="majorBidi"/>
      <w:i/>
    </w:rPr>
  </w:style>
  <w:style w:type="character" w:customStyle="1" w:styleId="2fc">
    <w:name w:val="Цитата 2 Знак"/>
    <w:basedOn w:val="a5"/>
    <w:link w:val="2fb"/>
    <w:uiPriority w:val="29"/>
    <w:rsid w:val="00067BC0"/>
    <w:rPr>
      <w:rFonts w:cstheme="majorBidi"/>
      <w:i/>
      <w:sz w:val="24"/>
      <w:szCs w:val="24"/>
    </w:rPr>
  </w:style>
  <w:style w:type="paragraph" w:styleId="affffff3">
    <w:name w:val="Intense Quote"/>
    <w:basedOn w:val="a4"/>
    <w:next w:val="a4"/>
    <w:link w:val="affffff4"/>
    <w:uiPriority w:val="30"/>
    <w:qFormat/>
    <w:rsid w:val="00067BC0"/>
    <w:pPr>
      <w:ind w:left="720" w:right="720"/>
    </w:pPr>
    <w:rPr>
      <w:rFonts w:cstheme="majorBidi"/>
      <w:b/>
      <w:i/>
      <w:szCs w:val="22"/>
    </w:rPr>
  </w:style>
  <w:style w:type="character" w:customStyle="1" w:styleId="affffff4">
    <w:name w:val="Выделенная цитата Знак"/>
    <w:basedOn w:val="a5"/>
    <w:link w:val="affffff3"/>
    <w:uiPriority w:val="30"/>
    <w:rsid w:val="00067BC0"/>
    <w:rPr>
      <w:rFonts w:cstheme="majorBidi"/>
      <w:b/>
      <w:i/>
      <w:sz w:val="24"/>
    </w:rPr>
  </w:style>
  <w:style w:type="character" w:styleId="affffff5">
    <w:name w:val="Subtle Emphasis"/>
    <w:uiPriority w:val="19"/>
    <w:qFormat/>
    <w:rsid w:val="00067BC0"/>
    <w:rPr>
      <w:i/>
      <w:color w:val="5A5A5A" w:themeColor="text1" w:themeTint="A5"/>
    </w:rPr>
  </w:style>
  <w:style w:type="character" w:styleId="affffff6">
    <w:name w:val="Intense Emphasis"/>
    <w:basedOn w:val="a5"/>
    <w:uiPriority w:val="21"/>
    <w:qFormat/>
    <w:rsid w:val="00067BC0"/>
    <w:rPr>
      <w:b/>
      <w:i/>
      <w:sz w:val="24"/>
      <w:szCs w:val="24"/>
      <w:u w:val="single"/>
    </w:rPr>
  </w:style>
  <w:style w:type="character" w:styleId="affffff7">
    <w:name w:val="Subtle Reference"/>
    <w:basedOn w:val="a5"/>
    <w:uiPriority w:val="31"/>
    <w:qFormat/>
    <w:rsid w:val="00067BC0"/>
    <w:rPr>
      <w:sz w:val="24"/>
      <w:szCs w:val="24"/>
      <w:u w:val="single"/>
    </w:rPr>
  </w:style>
  <w:style w:type="character" w:styleId="affffff8">
    <w:name w:val="Intense Reference"/>
    <w:basedOn w:val="a5"/>
    <w:uiPriority w:val="32"/>
    <w:qFormat/>
    <w:rsid w:val="00067BC0"/>
    <w:rPr>
      <w:b/>
      <w:sz w:val="24"/>
      <w:u w:val="single"/>
    </w:rPr>
  </w:style>
  <w:style w:type="character" w:styleId="affffff9">
    <w:name w:val="Book Title"/>
    <w:basedOn w:val="a5"/>
    <w:uiPriority w:val="33"/>
    <w:qFormat/>
    <w:rsid w:val="00067BC0"/>
    <w:rPr>
      <w:rFonts w:asciiTheme="majorHAnsi" w:eastAsiaTheme="majorEastAsia" w:hAnsiTheme="majorHAnsi"/>
      <w:b/>
      <w:i/>
      <w:sz w:val="24"/>
      <w:szCs w:val="24"/>
    </w:rPr>
  </w:style>
  <w:style w:type="paragraph" w:styleId="affffffa">
    <w:name w:val="TOC Heading"/>
    <w:basedOn w:val="11"/>
    <w:next w:val="a4"/>
    <w:uiPriority w:val="39"/>
    <w:semiHidden/>
    <w:unhideWhenUsed/>
    <w:qFormat/>
    <w:rsid w:val="00067BC0"/>
    <w:pPr>
      <w:outlineLvl w:val="9"/>
    </w:pPr>
  </w:style>
  <w:style w:type="character" w:customStyle="1" w:styleId="affffffb">
    <w:name w:val="Гипертекстовая ссылка"/>
    <w:basedOn w:val="aff2"/>
    <w:uiPriority w:val="99"/>
    <w:rsid w:val="00267FF6"/>
    <w:rPr>
      <w:rFonts w:cs="Times New Roman"/>
      <w:color w:val="106BBE"/>
    </w:rPr>
  </w:style>
  <w:style w:type="paragraph" w:customStyle="1" w:styleId="1">
    <w:name w:val="Макрированный 1"/>
    <w:basedOn w:val="a4"/>
    <w:rsid w:val="00FF4E6E"/>
    <w:pPr>
      <w:numPr>
        <w:ilvl w:val="1"/>
        <w:numId w:val="16"/>
      </w:numPr>
      <w:spacing w:after="60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affffffc">
    <w:name w:val="Пункт"/>
    <w:basedOn w:val="a4"/>
    <w:link w:val="1f9"/>
    <w:rsid w:val="002D7BA8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val="ru-RU" w:eastAsia="ru-RU" w:bidi="ar-SA"/>
    </w:rPr>
  </w:style>
  <w:style w:type="character" w:customStyle="1" w:styleId="affffffd">
    <w:name w:val="Пункт Знак"/>
    <w:basedOn w:val="a5"/>
    <w:rsid w:val="002D7BA8"/>
    <w:rPr>
      <w:sz w:val="28"/>
      <w:lang w:val="ru-RU" w:eastAsia="ru-RU" w:bidi="ar-SA"/>
    </w:rPr>
  </w:style>
  <w:style w:type="paragraph" w:customStyle="1" w:styleId="affffffe">
    <w:name w:val="Подпункт"/>
    <w:basedOn w:val="affffffc"/>
    <w:link w:val="1fa"/>
    <w:rsid w:val="002D7BA8"/>
    <w:pPr>
      <w:tabs>
        <w:tab w:val="clear" w:pos="1134"/>
        <w:tab w:val="num" w:pos="926"/>
      </w:tabs>
      <w:ind w:left="926" w:hanging="360"/>
    </w:pPr>
  </w:style>
  <w:style w:type="paragraph" w:customStyle="1" w:styleId="afffffff">
    <w:name w:val="Подподпункт"/>
    <w:basedOn w:val="affffffe"/>
    <w:rsid w:val="002D7BA8"/>
    <w:pPr>
      <w:tabs>
        <w:tab w:val="clear" w:pos="926"/>
        <w:tab w:val="num" w:pos="4167"/>
      </w:tabs>
      <w:ind w:left="4167"/>
    </w:pPr>
  </w:style>
  <w:style w:type="character" w:customStyle="1" w:styleId="1f9">
    <w:name w:val="Пункт Знак1"/>
    <w:basedOn w:val="a5"/>
    <w:link w:val="affffffc"/>
    <w:rsid w:val="002D7BA8"/>
    <w:rPr>
      <w:rFonts w:ascii="Times New Roman" w:eastAsia="Times New Roman" w:hAnsi="Times New Roman"/>
      <w:snapToGrid w:val="0"/>
      <w:sz w:val="28"/>
      <w:szCs w:val="20"/>
      <w:lang w:val="ru-RU" w:eastAsia="ru-RU" w:bidi="ar-SA"/>
    </w:rPr>
  </w:style>
  <w:style w:type="character" w:customStyle="1" w:styleId="1fa">
    <w:name w:val="Подпункт Знак1"/>
    <w:basedOn w:val="a5"/>
    <w:link w:val="affffffe"/>
    <w:rsid w:val="002D7BA8"/>
    <w:rPr>
      <w:rFonts w:ascii="Times New Roman" w:eastAsia="Times New Roman" w:hAnsi="Times New Roman"/>
      <w:snapToGrid w:val="0"/>
      <w:sz w:val="28"/>
      <w:szCs w:val="20"/>
      <w:lang w:val="ru-RU" w:eastAsia="ru-RU" w:bidi="ar-SA"/>
    </w:rPr>
  </w:style>
  <w:style w:type="paragraph" w:customStyle="1" w:styleId="afffffff0">
    <w:name w:val="Формула"/>
    <w:basedOn w:val="aa"/>
    <w:rsid w:val="002D7BA8"/>
    <w:pPr>
      <w:tabs>
        <w:tab w:val="center" w:pos="4536"/>
        <w:tab w:val="right" w:pos="9356"/>
      </w:tabs>
      <w:spacing w:line="336" w:lineRule="auto"/>
      <w:ind w:left="0"/>
    </w:pPr>
    <w:rPr>
      <w:rFonts w:ascii="Times New Roman" w:eastAsia="MS Mincho" w:hAnsi="Times New Roman"/>
      <w:b w:val="0"/>
      <w:lang w:val="uk-UA" w:eastAsia="ru-RU" w:bidi="ar-SA"/>
    </w:rPr>
  </w:style>
  <w:style w:type="character" w:customStyle="1" w:styleId="apple-converted-space">
    <w:name w:val="apple-converted-space"/>
    <w:basedOn w:val="a5"/>
    <w:rsid w:val="00F0006E"/>
  </w:style>
  <w:style w:type="paragraph" w:customStyle="1" w:styleId="a2">
    <w:name w:val="Список нумерованный"/>
    <w:basedOn w:val="a4"/>
    <w:uiPriority w:val="99"/>
    <w:rsid w:val="002B6D39"/>
    <w:pPr>
      <w:numPr>
        <w:numId w:val="20"/>
      </w:numPr>
      <w:spacing w:after="240"/>
    </w:pPr>
    <w:rPr>
      <w:rFonts w:ascii="Verdana" w:eastAsia="Times New Roman" w:hAnsi="Verdana" w:cs="Verdana"/>
      <w:sz w:val="18"/>
      <w:szCs w:val="1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6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p_energo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gosthelp.ru/text/Organizaciyaprovedeniyago.html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PS3eBzqslhCF7/iOp0IVtocVlhRuLVchhVA56NgM5Tk=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4upLi4GIpev9c/hvBMZ0UMUJm8cvK+uJ1KhjTBP7lNVeoHdzZHc9Gu440OsnlxmSVssWVyI2
    znbBP5BiaGP10g==
  </SignatureValue>
  <KeyInfo>
    <X509Data>
      <X509Certificate>
          MIILVzCCCwagAwIBAgIQb5C46fJCNIjnEb0P4/osCDAIBgYqhQMCAgMwggFiMSIwIAYJKoZI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gDESMBAGA1UEAwwJVEVOU09SQ0E1MB4XDTE3MDMyMzExMjcxMFoXDTE4MDMyMzExMzcxMFow
          ggINMUMwQQYDVQQJDDrRg9C7LtCg0LXQstC+0LvRjtGG0LjQvtC90L3QsNGPLCDQtNC+0Lwg
          OTYsINC60L7RgNC/0YPRgSA1MTkwNwYDVQQIDDAwMiDQoNC10YHQv9GD0LHQu9C40LrQsCDQ
          kdCw0YjQutC+0YDRgtC+0YHRgtCw0L0xDzANBgNVBAcMBtCj0YTQsDELMAkGA1UEBhMCUlUx
          LjAsBgNVBCoMJdCS0LvQsNC00LjQvNC40YAg0JXQstCz0LXQvdGM0LXQstC40YcxFzAVBgNV
          BAQMDtCh0L7QsdC+0LvQtdCyMSUwIwYDVQQDDBzQntCe0J4gItCT0JjQny3QrdCd0JXQoNCT
          0J4iMRkwFwYDVQQMDBDQlNCY0KDQldCa0KLQntCgMQowCAYDVQQLDAEwMSUwIwYDVQQKDBzQ
          ntCe0J4gItCT0JjQny3QrdCd0JXQoNCT0J4iMT4wPAYJKoZIhvcNAQkCDC9JTk49MDI3ODE4
          NTA5Ny9LUFA9MDI3ODAxMDAxL09HUk49MTExMDI4MDA2NjUyMjEhMB8GCSqGSIb3DQEJARYS
          Z2lwX2VuZXJnb0BtYXVsLnJ1MRowGAYIKoUDA4EDAQESDDAwMDI3ODE4NTA5NzEWMBQGBSqF
          A2QDEgswNDY4MDkxNzQ3ODEYMBYGBSqFA2QBEg0xMTEwMjgwMDY2NTIyMGMwHAYGKoUDAgIT
          MBIGByqFAwICJAAGByqFAwICHgEDQwAEQOBLyo8gqlHmVJ2TO4e5z4QhSj/4LiXZB97niehd
          uvOpKItJU5o0rvxKExLiAZELwPcEpuhSbt7GtemxAGqQ9ZWjggblMIIG4TAOBgNVHQ8BAf8E
          BAMCBPAwgfYGA1UdJQSB7jCB6wYHKoUDAgIiGQYHKoUDAgIiGgYHKoUDAgIiBgYGKoUDAhcD
          BggqhQMCQAEBAQYIKoUDA4EdAg0GCCqFAwMpAQMEBggqhQMDOgIBAgYJKoUDAz8BAQIEBgYq
          hQMDWRgGBiqFAwNdDwYHKoUDBQMSAQYHKoUDBQMSAgYHKoUDBQMoAQYHKoUDBQMwAQYHKoUD
          BiUBAQYGKoUDBigBBggqhQMGKQEBAQYIKoUDBioFBQUGCCqFAwYsAQEBBggqhQMGLQEBAQYI
          KoUDBwIVAQIGCCqFAwcCMgECBggrBgEFBQcDAgYIKwYBBQUHAwQwHQYDVR0gBBYwFDAIBgYq
          hQNkcQEwCAYGKoUDZHECMCEGBSqFA2RvBBgMFtCa0YDQuNC/0YLQvtCf0YDQviBDU1AwggFc
          BgNVHSMEggFTMIIBT4AUNpAXCJSsg9sxhXom+rWm6ncKwPGhggEppIIBJTCCASExGjAYBggq
          hQMDgQMBARIMMDA3NzEwNDc0Mzc1MRgwFgYFKoUDZAESDTEwNDc3MDIwMjY3MDExHjAcBgkq
          hkiG9w0BCQEWD2RpdEBtaW5zdnlhei5ydTE8MDoGA1UECQwzMTI1Mzc1INCzLiDQnNC+0YHQ
          utCy0LAg0YPQuy4g0KLQstC10YDRgdC60LDRjyDQtC43MSwwKgYDVQQKDCPQnNC40L3QutC+
          0LzRgdCy0Y/Qt9GMINCg0L7RgdGB0LjQuDEVMBMGA1UEBwwM0JzQvtGB0LrQstCwMRwwGgYD
          VQQIDBM3NyDQsy4g0JzQvtGB0LrQstCwMQswCQYDVQQGEwJSVTEbMBkGA1UEAwwS0KPQpiAx
          INCY0KEg0JPQo9Cmggp0JSRVAAMAAAfpMB0GA1UdDgQWBBSPF6E37D3nTKqeNlIgTOB2WZYq
          DDArBgNVHRAEJDAigA8yMDE3MDMyMzExMjcxMFqBDzIwMTgwMzIzMTEyNzEwWjCCASkGBSqF
          A2RwBIIBHjCCARoMIdCf0JDQmtCcICLQmtGA0LjQv9GC0L7Qn9GA0L4gSFNNIgxTItCj0LTQ
          vtGB0YLQvtCy0LXRgNGP0Y7RidC40Lkg0YbQtdC90YLRgCAi0JrRgNC40L/RgtC+0J/RgNC+
          INCj0KYiINCy0LXRgNGB0LjQuCAyLjAMT9Ch0LXRgNGC0LjRhNC40LrQsNGCINGB0L7QvtGC
          0LLQtdGC0YHRgtCy0LjRjyDihJYg0KHQpC8xMjQtMjM0NCDQvtGCIDE1LjAzLjIwMTQMT9Ch
          0LXRgNGC0LjRhNC40LrQsNGCINGB0L7QvtGC0LLQtdGC0YHRgtCy0LjRjyDihJYg0KHQpC8x
          MjgtMjk4MyDQvtGCIDE4LjExLjIwMTYwggEaBgNVHR8EggERMIIBDTAnoCWgI4YhaHR0cDov
          L3RlbnNvci5ydS9jYS90ZW5zb3JjYTUuY3JsMD6gPKA6hjhodHRwOi8vdGF4NC50ZW5zb3Iu
          cnUvdGVuc29yY2E1L2NlcnRlbnJvbGwvdGVuc29yY2E1LmNybDA0oDKgMIYuaHR0cDovL2Ny
          bC50ZW5zb3IucnUvdGF4NC9jYS9jcmwvdGVuc29yY2E1LmNybDA1oDOgMYYvaHR0cDovL2Ny
          bDIudGVuc29yLnJ1L3RheDQvY2EvY3JsL3RlbnNvcmNhNS5jcmwwNaAzoDGGL2h0dHA6Ly9j
          cmwzLnRlbnNvci5ydS90YXg0L2NhL2NybC90ZW5zb3JjYTUuY3JsMIIBmwYIKwYBBQUHAQEE
          ggGNMIIBiTA5BggrBgEFBQcwAYYtaHR0cDovL3RheDQudGVuc29yLnJ1L29jc3AtdGVuc29y
          Y2E1L29jc3Auc3JmMEQGCCsGAQUFBzAChjhodHRwOi8vdGF4NC50ZW5zb3IucnUvdGVuc29y
          Y2E1L2NlcnRlbnJvbGwvdGVuc29yY2E1LmNydDAtBggrBgEFBQcwAoYhaHR0cDovL3RlbnNv
          ci5ydS9jYS90ZW5zb3JjYTUuY3J0MDYGCCsGAQUFBzAChipodHRwOi8vY3JsLnRlbnNvci5y
          dS90YXg0L2NhL3RlbnNvcmNhNS5jcnQwNwYIKwYBBQUHMAKGK2h0dHA6Ly9jcmwyLnRlbnNv
          ci5ydS90YXg0L2NhL3RlbnNvcmNhNS5jcnQwNwYIKwYBBQUHMAKGK2h0dHA6Ly9jcmwzLnRl
          bnNvci5ydS90YXg0L2NhL3RlbnNvcmNhNS5jcnQwLQYIKwYBBQUHMAKGIWh0dHA6Ly90YXg0
          LnRlbnNvci5ydS90c3AvdHNwLnNyZjAIBgYqhQMCAgMDQQD9wMiPYRez4F+2u54XoLgbAuyZ
          Wp95VWVWxUyX7svdTrVcvP56+7udRD+Wqdx4opmZwr/CcDu7Sh7QB+8AG0kX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BFBwY3bVfQYLFHDQsYJq2YwlSRY=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word/document.xml?ContentType=application/vnd.openxmlformats-officedocument.wordprocessingml.document.main+xml">
        <DigestMethod Algorithm="http://www.w3.org/2000/09/xmldsig#sha1"/>
        <DigestValue>cAJQavegsaVr3wZMi4JDjfl/qvk=</DigestValue>
      </Reference>
      <Reference URI="/word/endnotes.xml?ContentType=application/vnd.openxmlformats-officedocument.wordprocessingml.endnotes+xml">
        <DigestMethod Algorithm="http://www.w3.org/2000/09/xmldsig#sha1"/>
        <DigestValue>MWs8dgS3aMGIBvf3+2C2LDW44go=</DigestValue>
      </Reference>
      <Reference URI="/word/fontTable.xml?ContentType=application/vnd.openxmlformats-officedocument.wordprocessingml.fontTable+xml">
        <DigestMethod Algorithm="http://www.w3.org/2000/09/xmldsig#sha1"/>
        <DigestValue>GhkHypoC/SDPSj3kcK8bu5WOLs4=</DigestValue>
      </Reference>
      <Reference URI="/word/footer1.xml?ContentType=application/vnd.openxmlformats-officedocument.wordprocessingml.footer+xml">
        <DigestMethod Algorithm="http://www.w3.org/2000/09/xmldsig#sha1"/>
        <DigestValue>Aagg1Owxim1uP0BB91ySxiVKUGQ=</DigestValue>
      </Reference>
      <Reference URI="/word/footer2.xml?ContentType=application/vnd.openxmlformats-officedocument.wordprocessingml.footer+xml">
        <DigestMethod Algorithm="http://www.w3.org/2000/09/xmldsig#sha1"/>
        <DigestValue>JW2v9WSSIg7n+ZWm2PmYiu/k2Es=</DigestValue>
      </Reference>
      <Reference URI="/word/footnotes.xml?ContentType=application/vnd.openxmlformats-officedocument.wordprocessingml.footnotes+xml">
        <DigestMethod Algorithm="http://www.w3.org/2000/09/xmldsig#sha1"/>
        <DigestValue>YblDrycWpAkx4PEH95ec/yNJ/NI=</DigestValue>
      </Reference>
      <Reference URI="/word/header1.xml?ContentType=application/vnd.openxmlformats-officedocument.wordprocessingml.header+xml">
        <DigestMethod Algorithm="http://www.w3.org/2000/09/xmldsig#sha1"/>
        <DigestValue>Z6mt9bv7Yl44ISp1jysbCGQnj0o=</DigestValue>
      </Reference>
      <Reference URI="/word/media/image1.png?ContentType=image/png">
        <DigestMethod Algorithm="http://www.w3.org/2000/09/xmldsig#sha1"/>
        <DigestValue>cpPxa0QEhVeQ4buUBP5BfUGx2+I=</DigestValue>
      </Reference>
      <Reference URI="/word/numbering.xml?ContentType=application/vnd.openxmlformats-officedocument.wordprocessingml.numbering+xml">
        <DigestMethod Algorithm="http://www.w3.org/2000/09/xmldsig#sha1"/>
        <DigestValue>Jx876lSBzJ4fePluyZtT/O2hgdI=</DigestValue>
      </Reference>
      <Reference URI="/word/settings.xml?ContentType=application/vnd.openxmlformats-officedocument.wordprocessingml.settings+xml">
        <DigestMethod Algorithm="http://www.w3.org/2000/09/xmldsig#sha1"/>
        <DigestValue>aZjN/MtFJmSGqbxeOMO4N8cmsvk=</DigestValue>
      </Reference>
      <Reference URI="/word/styles.xml?ContentType=application/vnd.openxmlformats-officedocument.wordprocessingml.styles+xml">
        <DigestMethod Algorithm="http://www.w3.org/2000/09/xmldsig#sha1"/>
        <DigestValue>grYZm/5gS0O3L53OV4RFCJTkUdU=</DigestValue>
      </Reference>
      <Reference URI="/word/theme/theme1.xml?ContentType=application/vnd.openxmlformats-officedocument.theme+xml">
        <DigestMethod Algorithm="http://www.w3.org/2000/09/xmldsig#sha1"/>
        <DigestValue>PffMvgg2Jmwd63ibaoKxJN5rR8M=</DigestValue>
      </Reference>
      <Reference URI="/word/webSettings.xml?ContentType=application/vnd.openxmlformats-officedocument.wordprocessingml.webSettings+xml">
        <DigestMethod Algorithm="http://www.w3.org/2000/09/xmldsig#sha1"/>
        <DigestValue>w7To7LTXaUZUPGf9AgxwsEbN4a8=</DigestValue>
      </Reference>
    </Manifest>
    <SignatureProperties>
      <SignatureProperty Id="idSignatureTime" Target="#idPackageSignature">
        <mdssi:SignatureTime>
          <mdssi:Format>YYYY-MM-DDThh:mm:ssTZD</mdssi:Format>
          <mdssi:Value>2017-06-29T11:07:58Z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454DC9-D782-41AA-8E25-EE4230FD3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6963</TotalTime>
  <Pages>8</Pages>
  <Words>3356</Words>
  <Characters>19130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22442</CharactersWithSpaces>
  <SharedDoc>false</SharedDoc>
  <HLinks>
    <vt:vector size="24" baseType="variant">
      <vt:variant>
        <vt:i4>1376344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consultantplus://offline/ref=913334EAC55BDEE733145E95EACB620EAF69F8C2FD61EC69722B019DE47E8B3BDA658B9F8FCBCD9353A71Ct2U0F</vt:lpwstr>
      </vt:variant>
      <vt:variant>
        <vt:lpwstr/>
      </vt:variant>
      <vt:variant>
        <vt:i4>1376258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consultantplus://offline/ref=913334EAC55BDEE733145E95EACB620EAF69F8C2FD6FEA62742B019DE47E8B3BDA658B9F8FCBCD9353A71Ct2U2F</vt:lpwstr>
      </vt:variant>
      <vt:variant>
        <vt:lpwstr/>
      </vt:variant>
      <vt:variant>
        <vt:i4>1376266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consultantplus://offline/ref=913334EAC55BDEE733145E95EACB620EAF69F8C2FD6CEC69722B019DE47E8B3BDA658B9F8FCBCD9353A71Ct2U0F</vt:lpwstr>
      </vt:variant>
      <vt:variant>
        <vt:lpwstr/>
      </vt:variant>
      <vt:variant>
        <vt:i4>2949157</vt:i4>
      </vt:variant>
      <vt:variant>
        <vt:i4>0</vt:i4>
      </vt:variant>
      <vt:variant>
        <vt:i4>0</vt:i4>
      </vt:variant>
      <vt:variant>
        <vt:i4>5</vt:i4>
      </vt:variant>
      <vt:variant>
        <vt:lpwstr>mailto:gip_energo@mail.ru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</dc:creator>
  <cp:lastModifiedBy>1</cp:lastModifiedBy>
  <cp:revision>114</cp:revision>
  <cp:lastPrinted>2016-08-01T10:21:00Z</cp:lastPrinted>
  <dcterms:created xsi:type="dcterms:W3CDTF">2014-03-23T05:03:00Z</dcterms:created>
  <dcterms:modified xsi:type="dcterms:W3CDTF">2016-08-01T11:04:00Z</dcterms:modified>
</cp:coreProperties>
</file>